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2DFBE" w14:textId="77777777" w:rsidR="00EB0D65" w:rsidRDefault="00EB0D65" w:rsidP="00EB0D65">
      <w:pPr>
        <w:tabs>
          <w:tab w:val="left" w:pos="0"/>
        </w:tabs>
        <w:jc w:val="center"/>
      </w:pPr>
      <w:proofErr w:type="spellStart"/>
      <w:r>
        <w:rPr>
          <w:b/>
        </w:rPr>
        <w:t>Кабардино</w:t>
      </w:r>
      <w:proofErr w:type="spellEnd"/>
      <w:r>
        <w:rPr>
          <w:b/>
        </w:rPr>
        <w:t xml:space="preserve"> - Балкарская Республика</w:t>
      </w:r>
    </w:p>
    <w:p w14:paraId="369E7183" w14:textId="77777777" w:rsidR="00EB0D65" w:rsidRDefault="00EB0D65" w:rsidP="00EB0D65">
      <w:pPr>
        <w:tabs>
          <w:tab w:val="left" w:pos="0"/>
        </w:tabs>
        <w:jc w:val="center"/>
      </w:pPr>
      <w:r>
        <w:rPr>
          <w:b/>
        </w:rPr>
        <w:t>Государственное бюджетное профессиональное образовательное учреждение</w:t>
      </w:r>
    </w:p>
    <w:p w14:paraId="7775813C" w14:textId="77777777" w:rsidR="00EB0D65" w:rsidRDefault="00EB0D65" w:rsidP="00EB0D65">
      <w:pPr>
        <w:tabs>
          <w:tab w:val="left" w:pos="0"/>
        </w:tabs>
        <w:jc w:val="center"/>
      </w:pPr>
      <w:r>
        <w:rPr>
          <w:b/>
        </w:rPr>
        <w:t xml:space="preserve"> «Кабардино-Балкарский автомобильно-дорожный колледж»</w:t>
      </w:r>
    </w:p>
    <w:p w14:paraId="71EBC20C" w14:textId="77777777" w:rsidR="00EB0D65" w:rsidRDefault="00EB0D65" w:rsidP="00EB0D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7C802BE2" w14:textId="77777777" w:rsidR="00EB0D65" w:rsidRDefault="00EB0D65" w:rsidP="00EB0D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5C208219" w14:textId="77777777" w:rsidR="00EB0D65" w:rsidRDefault="00EB0D65" w:rsidP="00EB0D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662BE2CE" w14:textId="77777777" w:rsidR="00EB0D65" w:rsidRDefault="00EB0D65" w:rsidP="00EB0D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3CA8DDFD" w14:textId="77777777" w:rsidR="00EB0D65" w:rsidRDefault="00EB0D65" w:rsidP="00EB0D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355914FE" w14:textId="77777777" w:rsidR="00EB0D65" w:rsidRDefault="00EB0D65" w:rsidP="00EB0D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35872532" w14:textId="77777777" w:rsidR="00EB0D65" w:rsidRDefault="00EB0D65" w:rsidP="00EB0D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1CAACF99" w14:textId="77777777" w:rsidR="00EB0D65" w:rsidRDefault="00EB0D65" w:rsidP="00EB0D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5FEAF1A7" w14:textId="77777777" w:rsidR="00EB0D65" w:rsidRDefault="00EB0D65" w:rsidP="00EB0D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53458209" w14:textId="77777777" w:rsidR="00EB0D65" w:rsidRDefault="00EB0D65" w:rsidP="00EB0D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2C9A8277" w14:textId="77777777" w:rsidR="00EB0D65" w:rsidRDefault="00EB0D65" w:rsidP="00EB0D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32"/>
          <w:szCs w:val="32"/>
        </w:rPr>
      </w:pPr>
    </w:p>
    <w:p w14:paraId="3E8BD7FC" w14:textId="77777777" w:rsidR="00EB0D65" w:rsidRDefault="00EB0D65" w:rsidP="00EB0D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</w:pPr>
      <w:r>
        <w:rPr>
          <w:b/>
          <w:caps/>
          <w:sz w:val="32"/>
          <w:szCs w:val="32"/>
        </w:rPr>
        <w:t xml:space="preserve">Рабочая ПРОГРАММа </w:t>
      </w:r>
      <w:r>
        <w:rPr>
          <w:b/>
          <w:bCs/>
          <w:sz w:val="32"/>
          <w:szCs w:val="32"/>
        </w:rPr>
        <w:t>УЧЕБНОЙ ДИСЦИПЛИНЫ</w:t>
      </w:r>
    </w:p>
    <w:p w14:paraId="15E9C6B3" w14:textId="77777777" w:rsidR="00EB0D65" w:rsidRDefault="00EB0D65" w:rsidP="00EB0D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32"/>
          <w:szCs w:val="32"/>
        </w:rPr>
      </w:pPr>
    </w:p>
    <w:p w14:paraId="447886EF" w14:textId="77777777" w:rsidR="00EB0D65" w:rsidRDefault="00EB0D65" w:rsidP="00EB0D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>
        <w:rPr>
          <w:b/>
          <w:caps/>
          <w:sz w:val="52"/>
          <w:szCs w:val="52"/>
        </w:rPr>
        <w:t>ОП 04 «</w:t>
      </w:r>
      <w:r>
        <w:rPr>
          <w:b/>
          <w:bCs/>
          <w:sz w:val="52"/>
          <w:szCs w:val="52"/>
        </w:rPr>
        <w:t>Допуски и технические измерения</w:t>
      </w:r>
      <w:r>
        <w:rPr>
          <w:b/>
          <w:caps/>
          <w:sz w:val="52"/>
          <w:szCs w:val="52"/>
        </w:rPr>
        <w:t>»</w:t>
      </w:r>
    </w:p>
    <w:p w14:paraId="5EDD6AB8" w14:textId="77777777" w:rsidR="00EB0D65" w:rsidRDefault="00EB0D65" w:rsidP="00EB0D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52"/>
          <w:szCs w:val="52"/>
          <w:u w:val="single"/>
        </w:rPr>
      </w:pPr>
    </w:p>
    <w:p w14:paraId="6F540442" w14:textId="77777777" w:rsidR="00EB0D65" w:rsidRDefault="00EB0D65" w:rsidP="00EB0D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  <w:u w:val="single"/>
        </w:rPr>
      </w:pPr>
    </w:p>
    <w:p w14:paraId="05345C01" w14:textId="77777777" w:rsidR="00EB0D65" w:rsidRDefault="00EB0D65" w:rsidP="00EB0D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  <w:u w:val="single"/>
        </w:rPr>
      </w:pPr>
    </w:p>
    <w:p w14:paraId="44BA47F0" w14:textId="77777777" w:rsidR="00EB0D65" w:rsidRDefault="00EB0D65" w:rsidP="00EB0D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8"/>
          <w:szCs w:val="28"/>
          <w:u w:val="single"/>
        </w:rPr>
      </w:pPr>
    </w:p>
    <w:p w14:paraId="39669728" w14:textId="77777777" w:rsidR="00EB0D65" w:rsidRDefault="00EB0D65" w:rsidP="00EB0D6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u w:val="single"/>
        </w:rPr>
      </w:pPr>
    </w:p>
    <w:p w14:paraId="2FC1B29F" w14:textId="77777777" w:rsidR="00EB0D65" w:rsidRDefault="00EB0D65" w:rsidP="00EB0D6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</w:p>
    <w:p w14:paraId="34EE567A" w14:textId="77777777" w:rsidR="00EB0D65" w:rsidRDefault="00EB0D65" w:rsidP="00EB0D6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профессии:</w:t>
      </w:r>
    </w:p>
    <w:p w14:paraId="32922B21" w14:textId="2476BDFC" w:rsidR="00255CF8" w:rsidRPr="00DC4219" w:rsidRDefault="00255CF8" w:rsidP="00255CF8">
      <w:pPr>
        <w:rPr>
          <w:sz w:val="28"/>
          <w:szCs w:val="28"/>
        </w:rPr>
      </w:pPr>
      <w:r>
        <w:rPr>
          <w:sz w:val="28"/>
          <w:szCs w:val="22"/>
          <w:lang w:eastAsia="en-US"/>
        </w:rPr>
        <w:t>15.01.05 «</w:t>
      </w:r>
      <w:r w:rsidRPr="00DF0714">
        <w:rPr>
          <w:sz w:val="28"/>
          <w:szCs w:val="22"/>
          <w:lang w:eastAsia="en-US"/>
        </w:rPr>
        <w:t>Сварщик</w:t>
      </w:r>
      <w:r w:rsidRPr="00DF0714">
        <w:rPr>
          <w:spacing w:val="-3"/>
          <w:sz w:val="28"/>
          <w:szCs w:val="22"/>
          <w:lang w:eastAsia="en-US"/>
        </w:rPr>
        <w:t xml:space="preserve"> </w:t>
      </w:r>
      <w:r w:rsidRPr="00DF0714">
        <w:rPr>
          <w:sz w:val="28"/>
          <w:szCs w:val="22"/>
          <w:lang w:eastAsia="en-US"/>
        </w:rPr>
        <w:t>(ручной</w:t>
      </w:r>
      <w:r w:rsidRPr="00DF0714">
        <w:rPr>
          <w:spacing w:val="-3"/>
          <w:sz w:val="28"/>
          <w:szCs w:val="22"/>
          <w:lang w:eastAsia="en-US"/>
        </w:rPr>
        <w:t xml:space="preserve"> </w:t>
      </w:r>
      <w:r w:rsidRPr="00DF0714">
        <w:rPr>
          <w:sz w:val="28"/>
          <w:szCs w:val="22"/>
          <w:lang w:eastAsia="en-US"/>
        </w:rPr>
        <w:t>и</w:t>
      </w:r>
      <w:r w:rsidRPr="00DF0714">
        <w:rPr>
          <w:spacing w:val="-3"/>
          <w:sz w:val="28"/>
          <w:szCs w:val="22"/>
          <w:lang w:eastAsia="en-US"/>
        </w:rPr>
        <w:t xml:space="preserve"> </w:t>
      </w:r>
      <w:r w:rsidRPr="00DF0714">
        <w:rPr>
          <w:sz w:val="28"/>
          <w:szCs w:val="22"/>
          <w:lang w:eastAsia="en-US"/>
        </w:rPr>
        <w:t>частично</w:t>
      </w:r>
      <w:r w:rsidRPr="00DF0714">
        <w:rPr>
          <w:spacing w:val="-2"/>
          <w:sz w:val="28"/>
          <w:szCs w:val="22"/>
          <w:lang w:eastAsia="en-US"/>
        </w:rPr>
        <w:t xml:space="preserve"> </w:t>
      </w:r>
      <w:r w:rsidRPr="00DF0714">
        <w:rPr>
          <w:sz w:val="28"/>
          <w:szCs w:val="22"/>
          <w:lang w:eastAsia="en-US"/>
        </w:rPr>
        <w:t>механизированной</w:t>
      </w:r>
      <w:r w:rsidRPr="00DF0714">
        <w:rPr>
          <w:spacing w:val="-6"/>
          <w:sz w:val="28"/>
          <w:szCs w:val="22"/>
          <w:lang w:eastAsia="en-US"/>
        </w:rPr>
        <w:t xml:space="preserve"> </w:t>
      </w:r>
      <w:r w:rsidRPr="00DF0714">
        <w:rPr>
          <w:sz w:val="28"/>
          <w:szCs w:val="22"/>
          <w:lang w:eastAsia="en-US"/>
        </w:rPr>
        <w:t>сварки(наплавки</w:t>
      </w:r>
      <w:r>
        <w:rPr>
          <w:sz w:val="28"/>
          <w:szCs w:val="22"/>
          <w:lang w:eastAsia="en-US"/>
        </w:rPr>
        <w:t>)»</w:t>
      </w:r>
    </w:p>
    <w:p w14:paraId="4DBA8E91" w14:textId="77777777" w:rsidR="00EB0D65" w:rsidRDefault="00EB0D65" w:rsidP="00EB0D65"/>
    <w:p w14:paraId="08FC2AE5" w14:textId="77777777" w:rsidR="00EB0D65" w:rsidRDefault="00EB0D65" w:rsidP="00EB0D65"/>
    <w:p w14:paraId="4D063AFA" w14:textId="77777777" w:rsidR="00EB0D65" w:rsidRDefault="00EB0D65" w:rsidP="00EB0D65"/>
    <w:p w14:paraId="031173F9" w14:textId="77777777" w:rsidR="00EB0D65" w:rsidRDefault="00EB0D65" w:rsidP="00EB0D65"/>
    <w:p w14:paraId="4F9AC131" w14:textId="77777777" w:rsidR="00EB0D65" w:rsidRDefault="00EB0D65" w:rsidP="00EB0D65"/>
    <w:p w14:paraId="7EF2554F" w14:textId="77777777" w:rsidR="00EB0D65" w:rsidRDefault="00EB0D65" w:rsidP="00EB0D65"/>
    <w:p w14:paraId="31BFA6BF" w14:textId="77777777" w:rsidR="00EB0D65" w:rsidRDefault="00EB0D65" w:rsidP="00EB0D65"/>
    <w:p w14:paraId="206CA85C" w14:textId="77777777" w:rsidR="00EB0D65" w:rsidRDefault="00EB0D65" w:rsidP="00EB0D65"/>
    <w:p w14:paraId="03838307" w14:textId="77777777" w:rsidR="00EB0D65" w:rsidRDefault="00EB0D65" w:rsidP="00EB0D65"/>
    <w:p w14:paraId="67466075" w14:textId="77777777" w:rsidR="00EB0D65" w:rsidRDefault="00EB0D65" w:rsidP="00EB0D65"/>
    <w:p w14:paraId="11EF5C32" w14:textId="77777777" w:rsidR="00EB0D65" w:rsidRDefault="00EB0D65" w:rsidP="00EB0D65"/>
    <w:p w14:paraId="26B0AF06" w14:textId="77777777" w:rsidR="00EB0D65" w:rsidRDefault="00EB0D65" w:rsidP="00EB0D65"/>
    <w:p w14:paraId="6337503F" w14:textId="77777777" w:rsidR="00EB0D65" w:rsidRDefault="00EB0D65" w:rsidP="00EB0D65"/>
    <w:p w14:paraId="5C0E5D46" w14:textId="77777777" w:rsidR="00EB0D65" w:rsidRDefault="00EB0D65" w:rsidP="00EB0D65"/>
    <w:p w14:paraId="2E1D1ED9" w14:textId="77777777" w:rsidR="00EB0D65" w:rsidRDefault="00EB0D65" w:rsidP="00EB0D65"/>
    <w:p w14:paraId="2E352B32" w14:textId="77777777" w:rsidR="00EB0D65" w:rsidRDefault="00EB0D65" w:rsidP="00EB0D65"/>
    <w:p w14:paraId="48C6F820" w14:textId="77777777" w:rsidR="00EB0D65" w:rsidRDefault="00EB0D65" w:rsidP="00EB0D65"/>
    <w:p w14:paraId="1429D119" w14:textId="77777777" w:rsidR="00EB0D65" w:rsidRDefault="00EB0D65" w:rsidP="00EB0D65"/>
    <w:p w14:paraId="23476E05" w14:textId="77777777" w:rsidR="00EB0D65" w:rsidRDefault="00EB0D65" w:rsidP="00EB0D65">
      <w:pPr>
        <w:jc w:val="center"/>
      </w:pPr>
      <w:r>
        <w:t>Нальчик, 2025 г</w:t>
      </w:r>
    </w:p>
    <w:tbl>
      <w:tblPr>
        <w:tblW w:w="4895" w:type="pct"/>
        <w:tblLook w:val="01E0" w:firstRow="1" w:lastRow="1" w:firstColumn="1" w:lastColumn="1" w:noHBand="0" w:noVBand="0"/>
      </w:tblPr>
      <w:tblGrid>
        <w:gridCol w:w="4606"/>
        <w:gridCol w:w="4764"/>
      </w:tblGrid>
      <w:tr w:rsidR="00EF03B5" w:rsidRPr="000B6246" w14:paraId="6FDDE79B" w14:textId="77777777" w:rsidTr="00306426">
        <w:trPr>
          <w:trHeight w:val="2041"/>
        </w:trPr>
        <w:tc>
          <w:tcPr>
            <w:tcW w:w="2458" w:type="pct"/>
            <w:hideMark/>
          </w:tcPr>
          <w:p w14:paraId="065489AA" w14:textId="77777777" w:rsidR="00EF03B5" w:rsidRPr="000B6246" w:rsidRDefault="00EF03B5" w:rsidP="00306426">
            <w:pPr>
              <w:suppressAutoHyphens w:val="0"/>
              <w:spacing w:line="276" w:lineRule="auto"/>
              <w:jc w:val="both"/>
              <w:rPr>
                <w:lang w:eastAsia="en-US"/>
              </w:rPr>
            </w:pPr>
            <w:r w:rsidRPr="000B6246">
              <w:rPr>
                <w:lang w:eastAsia="en-US"/>
              </w:rPr>
              <w:lastRenderedPageBreak/>
              <w:t>Рассмотрена на заседании</w:t>
            </w:r>
          </w:p>
          <w:p w14:paraId="7431FC0C" w14:textId="77777777" w:rsidR="00EF03B5" w:rsidRPr="000B6246" w:rsidRDefault="00EF03B5" w:rsidP="00306426">
            <w:pPr>
              <w:suppressAutoHyphens w:val="0"/>
              <w:spacing w:line="276" w:lineRule="auto"/>
              <w:jc w:val="both"/>
              <w:rPr>
                <w:lang w:eastAsia="en-US"/>
              </w:rPr>
            </w:pPr>
            <w:r w:rsidRPr="000B6246">
              <w:rPr>
                <w:lang w:eastAsia="en-US"/>
              </w:rPr>
              <w:t>ЦМК общепрофессиональных дисциплин</w:t>
            </w:r>
          </w:p>
          <w:p w14:paraId="3C9F4887" w14:textId="77777777" w:rsidR="00EF03B5" w:rsidRPr="000B6246" w:rsidRDefault="00EF03B5" w:rsidP="00306426">
            <w:pPr>
              <w:suppressAutoHyphens w:val="0"/>
              <w:spacing w:line="276" w:lineRule="auto"/>
              <w:jc w:val="both"/>
              <w:rPr>
                <w:lang w:eastAsia="en-US"/>
              </w:rPr>
            </w:pPr>
            <w:r w:rsidRPr="000B6246">
              <w:rPr>
                <w:lang w:eastAsia="en-US"/>
              </w:rPr>
              <w:t>Протокол № __</w:t>
            </w:r>
            <w:proofErr w:type="gramStart"/>
            <w:r w:rsidRPr="000B6246">
              <w:rPr>
                <w:lang w:eastAsia="en-US"/>
              </w:rPr>
              <w:t>_  от</w:t>
            </w:r>
            <w:proofErr w:type="gramEnd"/>
            <w:r w:rsidRPr="000B6246">
              <w:rPr>
                <w:lang w:eastAsia="en-US"/>
              </w:rPr>
              <w:t>_______. 2025г.</w:t>
            </w:r>
          </w:p>
          <w:p w14:paraId="45AE39BC" w14:textId="77777777" w:rsidR="00EF03B5" w:rsidRPr="000B6246" w:rsidRDefault="00EF03B5" w:rsidP="00306426">
            <w:pPr>
              <w:suppressAutoHyphens w:val="0"/>
              <w:spacing w:line="276" w:lineRule="auto"/>
              <w:jc w:val="both"/>
              <w:rPr>
                <w:lang w:eastAsia="en-US"/>
              </w:rPr>
            </w:pPr>
            <w:proofErr w:type="spellStart"/>
            <w:proofErr w:type="gramStart"/>
            <w:r w:rsidRPr="000B6246">
              <w:rPr>
                <w:lang w:eastAsia="en-US"/>
              </w:rPr>
              <w:t>Председатель:_</w:t>
            </w:r>
            <w:proofErr w:type="gramEnd"/>
            <w:r w:rsidRPr="000B6246">
              <w:rPr>
                <w:lang w:eastAsia="en-US"/>
              </w:rPr>
              <w:t>_________Свиридова</w:t>
            </w:r>
            <w:proofErr w:type="spellEnd"/>
            <w:r w:rsidRPr="000B6246">
              <w:rPr>
                <w:lang w:eastAsia="en-US"/>
              </w:rPr>
              <w:t xml:space="preserve"> Т.В.</w:t>
            </w:r>
          </w:p>
        </w:tc>
        <w:tc>
          <w:tcPr>
            <w:tcW w:w="2542" w:type="pct"/>
          </w:tcPr>
          <w:p w14:paraId="47E9C134" w14:textId="77777777" w:rsidR="00EF03B5" w:rsidRPr="000B6246" w:rsidRDefault="00EF03B5" w:rsidP="00306426">
            <w:pPr>
              <w:suppressAutoHyphens w:val="0"/>
              <w:spacing w:line="276" w:lineRule="auto"/>
              <w:jc w:val="right"/>
              <w:rPr>
                <w:lang w:eastAsia="en-US"/>
              </w:rPr>
            </w:pPr>
            <w:r w:rsidRPr="000B6246">
              <w:rPr>
                <w:lang w:eastAsia="en-US"/>
              </w:rPr>
              <w:t>«Утверждаю»</w:t>
            </w:r>
          </w:p>
          <w:p w14:paraId="6DA5D4E9" w14:textId="77777777" w:rsidR="00EF03B5" w:rsidRPr="000B6246" w:rsidRDefault="00EF03B5" w:rsidP="00306426">
            <w:pPr>
              <w:suppressAutoHyphens w:val="0"/>
              <w:spacing w:line="276" w:lineRule="auto"/>
              <w:jc w:val="right"/>
              <w:rPr>
                <w:lang w:eastAsia="en-US"/>
              </w:rPr>
            </w:pPr>
            <w:r w:rsidRPr="000B6246">
              <w:rPr>
                <w:lang w:eastAsia="en-US"/>
              </w:rPr>
              <w:t xml:space="preserve">заместитель директора </w:t>
            </w:r>
          </w:p>
          <w:p w14:paraId="0DE5D380" w14:textId="77777777" w:rsidR="00EF03B5" w:rsidRPr="000B6246" w:rsidRDefault="00EF03B5" w:rsidP="00306426">
            <w:pPr>
              <w:suppressAutoHyphens w:val="0"/>
              <w:spacing w:line="276" w:lineRule="auto"/>
              <w:jc w:val="right"/>
              <w:rPr>
                <w:lang w:eastAsia="en-US"/>
              </w:rPr>
            </w:pPr>
            <w:r w:rsidRPr="000B6246">
              <w:rPr>
                <w:lang w:eastAsia="en-US"/>
              </w:rPr>
              <w:t xml:space="preserve">по </w:t>
            </w:r>
            <w:proofErr w:type="gramStart"/>
            <w:r w:rsidRPr="000B6246">
              <w:rPr>
                <w:lang w:eastAsia="en-US"/>
              </w:rPr>
              <w:t>УМР  ГБПОУ</w:t>
            </w:r>
            <w:proofErr w:type="gramEnd"/>
            <w:r w:rsidRPr="000B6246">
              <w:rPr>
                <w:lang w:eastAsia="en-US"/>
              </w:rPr>
              <w:t xml:space="preserve"> «КБАДК»</w:t>
            </w:r>
          </w:p>
          <w:p w14:paraId="44EF9BDC" w14:textId="77777777" w:rsidR="00EF03B5" w:rsidRPr="000B6246" w:rsidRDefault="00EF03B5" w:rsidP="00306426">
            <w:pPr>
              <w:suppressAutoHyphens w:val="0"/>
              <w:spacing w:line="276" w:lineRule="auto"/>
              <w:jc w:val="right"/>
              <w:rPr>
                <w:lang w:eastAsia="en-US"/>
              </w:rPr>
            </w:pPr>
            <w:r w:rsidRPr="000B6246">
              <w:rPr>
                <w:lang w:eastAsia="en-US"/>
              </w:rPr>
              <w:t xml:space="preserve">______________ С.Ю. </w:t>
            </w:r>
            <w:proofErr w:type="spellStart"/>
            <w:r w:rsidRPr="000B6246">
              <w:rPr>
                <w:lang w:eastAsia="en-US"/>
              </w:rPr>
              <w:t>Какулина</w:t>
            </w:r>
            <w:proofErr w:type="spellEnd"/>
          </w:p>
          <w:p w14:paraId="373B0FE7" w14:textId="77777777" w:rsidR="00EF03B5" w:rsidRPr="000B6246" w:rsidRDefault="00EF03B5" w:rsidP="00306426">
            <w:pPr>
              <w:suppressAutoHyphens w:val="0"/>
              <w:spacing w:line="276" w:lineRule="auto"/>
              <w:jc w:val="right"/>
              <w:rPr>
                <w:lang w:eastAsia="en-US"/>
              </w:rPr>
            </w:pPr>
          </w:p>
        </w:tc>
      </w:tr>
    </w:tbl>
    <w:p w14:paraId="2F0B2B95" w14:textId="1FC6881B" w:rsidR="00EF03B5" w:rsidRPr="00CB4C71" w:rsidRDefault="00EF03B5" w:rsidP="00EF03B5">
      <w:pPr>
        <w:spacing w:line="360" w:lineRule="auto"/>
        <w:jc w:val="both"/>
      </w:pPr>
      <w:r w:rsidRPr="00EE162F">
        <w:t>Рабочая программа учебной дисциплины «</w:t>
      </w:r>
      <w:r>
        <w:t>Допуски и технические измерения</w:t>
      </w:r>
      <w:r w:rsidRPr="00EE162F">
        <w:t>» входит в профессиональный цикл под индексом ОП.0</w:t>
      </w:r>
      <w:r>
        <w:t>4</w:t>
      </w:r>
      <w:r w:rsidRPr="00EE162F">
        <w:t xml:space="preserve"> «</w:t>
      </w:r>
      <w:r>
        <w:t>Допуски и технические измерения</w:t>
      </w:r>
      <w:r w:rsidRPr="00EE162F">
        <w:t xml:space="preserve">» и составлена </w:t>
      </w:r>
      <w:r w:rsidRPr="00EE162F">
        <w:rPr>
          <w:bCs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</w:t>
      </w:r>
      <w:bookmarkStart w:id="0" w:name="_Hlk90242265"/>
      <w:r w:rsidRPr="00EE162F">
        <w:rPr>
          <w:bCs/>
        </w:rPr>
        <w:t xml:space="preserve">ГБПОУ «КБАДК», (протокол №  2  от  10 января 2023 г.) и утвержденными директором ГБПОУ «КБАДК» специальности </w:t>
      </w:r>
      <w:r w:rsidRPr="00EE162F">
        <w:rPr>
          <w:lang w:eastAsia="en-US"/>
        </w:rPr>
        <w:t>15.01.05 «Сварщик</w:t>
      </w:r>
      <w:r w:rsidR="00AA73A0">
        <w:rPr>
          <w:lang w:eastAsia="en-US"/>
        </w:rPr>
        <w:t xml:space="preserve"> </w:t>
      </w:r>
      <w:r w:rsidRPr="00EE162F">
        <w:rPr>
          <w:lang w:eastAsia="en-US"/>
        </w:rPr>
        <w:t>(ручной</w:t>
      </w:r>
      <w:r w:rsidR="001F7268">
        <w:rPr>
          <w:lang w:eastAsia="en-US"/>
        </w:rPr>
        <w:t xml:space="preserve"> </w:t>
      </w:r>
      <w:r w:rsidRPr="00EE162F">
        <w:rPr>
          <w:lang w:eastAsia="en-US"/>
        </w:rPr>
        <w:t>и</w:t>
      </w:r>
      <w:r w:rsidR="001F7268">
        <w:rPr>
          <w:lang w:eastAsia="en-US"/>
        </w:rPr>
        <w:t xml:space="preserve"> </w:t>
      </w:r>
      <w:r w:rsidRPr="00EE162F">
        <w:rPr>
          <w:lang w:eastAsia="en-US"/>
        </w:rPr>
        <w:t>частично</w:t>
      </w:r>
      <w:r w:rsidR="001F7268">
        <w:rPr>
          <w:lang w:eastAsia="en-US"/>
        </w:rPr>
        <w:t xml:space="preserve"> </w:t>
      </w:r>
      <w:r w:rsidRPr="00EE162F">
        <w:rPr>
          <w:lang w:eastAsia="en-US"/>
        </w:rPr>
        <w:t>механизированной</w:t>
      </w:r>
      <w:r w:rsidR="001F7268">
        <w:rPr>
          <w:lang w:eastAsia="en-US"/>
        </w:rPr>
        <w:t xml:space="preserve"> </w:t>
      </w:r>
      <w:r w:rsidRPr="00EE162F">
        <w:rPr>
          <w:lang w:eastAsia="en-US"/>
        </w:rPr>
        <w:t>сварки</w:t>
      </w:r>
      <w:r w:rsidR="001F7268">
        <w:rPr>
          <w:lang w:eastAsia="en-US"/>
        </w:rPr>
        <w:t xml:space="preserve"> </w:t>
      </w:r>
      <w:r w:rsidRPr="00EE162F">
        <w:rPr>
          <w:lang w:eastAsia="en-US"/>
        </w:rPr>
        <w:t>(наплавки)»</w:t>
      </w:r>
    </w:p>
    <w:p w14:paraId="5A93B9C9" w14:textId="77777777" w:rsidR="00EF03B5" w:rsidRPr="00CB4C71" w:rsidRDefault="00EF03B5" w:rsidP="00EF03B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both"/>
      </w:pPr>
    </w:p>
    <w:bookmarkEnd w:id="0"/>
    <w:p w14:paraId="704B38DF" w14:textId="77777777" w:rsidR="00EF03B5" w:rsidRDefault="00EF03B5" w:rsidP="00EF03B5">
      <w:pPr>
        <w:tabs>
          <w:tab w:val="left" w:pos="0"/>
        </w:tabs>
        <w:spacing w:line="276" w:lineRule="auto"/>
        <w:rPr>
          <w:bCs/>
          <w:u w:val="single"/>
        </w:rPr>
      </w:pPr>
    </w:p>
    <w:p w14:paraId="10D1AF96" w14:textId="77777777" w:rsidR="00EF03B5" w:rsidRDefault="00EF03B5" w:rsidP="00EF03B5">
      <w:pPr>
        <w:tabs>
          <w:tab w:val="left" w:pos="0"/>
        </w:tabs>
        <w:spacing w:line="276" w:lineRule="auto"/>
      </w:pPr>
      <w:r>
        <w:rPr>
          <w:b/>
        </w:rPr>
        <w:t>Организация-разработчик:</w:t>
      </w:r>
      <w:r>
        <w:t xml:space="preserve">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5749C89C" w14:textId="77777777" w:rsidR="00EF03B5" w:rsidRDefault="00EF03B5" w:rsidP="00EF03B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14:paraId="44A1EE93" w14:textId="77777777" w:rsidR="00EF03B5" w:rsidRDefault="00EF03B5" w:rsidP="00EF03B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14:paraId="134A5871" w14:textId="77777777" w:rsidR="00EF03B5" w:rsidRDefault="00EF03B5" w:rsidP="00EF03B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rPr>
          <w:b/>
          <w:bCs/>
        </w:rPr>
        <w:t>Разработчик:</w:t>
      </w:r>
    </w:p>
    <w:p w14:paraId="262FB521" w14:textId="77777777" w:rsidR="00EF03B5" w:rsidRDefault="00EF03B5" w:rsidP="00EF03B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 Консенциуш Г.В., преподаватель </w:t>
      </w:r>
      <w:proofErr w:type="gramStart"/>
      <w:r>
        <w:rPr>
          <w:szCs w:val="20"/>
        </w:rPr>
        <w:t>общепрофессиональных  дисциплин</w:t>
      </w:r>
      <w:proofErr w:type="gramEnd"/>
      <w:r>
        <w:rPr>
          <w:szCs w:val="20"/>
        </w:rPr>
        <w:t>.</w:t>
      </w:r>
    </w:p>
    <w:p w14:paraId="0F4470CF" w14:textId="77777777" w:rsidR="00EF03B5" w:rsidRDefault="00EF03B5" w:rsidP="00EF03B5">
      <w:pPr>
        <w:suppressAutoHyphens w:val="0"/>
        <w:spacing w:after="160" w:line="259" w:lineRule="auto"/>
        <w:rPr>
          <w:b/>
        </w:rPr>
      </w:pPr>
      <w:r>
        <w:rPr>
          <w:b/>
        </w:rPr>
        <w:br w:type="page"/>
      </w:r>
    </w:p>
    <w:p w14:paraId="4FA8630E" w14:textId="77777777" w:rsidR="00087835" w:rsidRPr="00706BD6" w:rsidRDefault="00087835" w:rsidP="00087835">
      <w:pPr>
        <w:tabs>
          <w:tab w:val="left" w:pos="0"/>
        </w:tabs>
        <w:suppressAutoHyphens w:val="0"/>
        <w:jc w:val="center"/>
        <w:rPr>
          <w:b/>
          <w:bCs/>
          <w:lang w:eastAsia="ru-RU"/>
        </w:rPr>
      </w:pPr>
      <w:r w:rsidRPr="00706BD6">
        <w:rPr>
          <w:b/>
          <w:bCs/>
          <w:lang w:eastAsia="ru-RU"/>
        </w:rPr>
        <w:lastRenderedPageBreak/>
        <w:t>СОДЕРЖАНИЕ</w:t>
      </w:r>
    </w:p>
    <w:p w14:paraId="09ECF039" w14:textId="77777777" w:rsidR="00087835" w:rsidRPr="00706BD6" w:rsidRDefault="00087835" w:rsidP="00087835">
      <w:pPr>
        <w:tabs>
          <w:tab w:val="left" w:pos="0"/>
        </w:tabs>
        <w:suppressAutoHyphens w:val="0"/>
        <w:jc w:val="right"/>
        <w:rPr>
          <w:b/>
          <w:bCs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87835" w:rsidRPr="00706BD6" w14:paraId="164D215E" w14:textId="77777777" w:rsidTr="00306426">
        <w:trPr>
          <w:trHeight w:val="931"/>
        </w:trPr>
        <w:tc>
          <w:tcPr>
            <w:tcW w:w="9007" w:type="dxa"/>
          </w:tcPr>
          <w:p w14:paraId="61C86FE8" w14:textId="77777777" w:rsidR="00087835" w:rsidRPr="00706BD6" w:rsidRDefault="00087835" w:rsidP="00306426">
            <w:pPr>
              <w:keepNext/>
              <w:suppressAutoHyphens w:val="0"/>
              <w:spacing w:line="276" w:lineRule="auto"/>
              <w:jc w:val="center"/>
              <w:outlineLvl w:val="0"/>
              <w:rPr>
                <w:bCs/>
                <w:caps/>
                <w:lang w:eastAsia="ru-RU"/>
              </w:rPr>
            </w:pPr>
          </w:p>
          <w:p w14:paraId="6179EFC5" w14:textId="77777777" w:rsidR="00087835" w:rsidRPr="00706BD6" w:rsidRDefault="00087835" w:rsidP="00306426">
            <w:pPr>
              <w:keepNext/>
              <w:suppressAutoHyphens w:val="0"/>
              <w:spacing w:line="276" w:lineRule="auto"/>
              <w:jc w:val="center"/>
              <w:outlineLvl w:val="0"/>
              <w:rPr>
                <w:bCs/>
                <w:caps/>
                <w:lang w:eastAsia="ru-RU"/>
              </w:rPr>
            </w:pPr>
          </w:p>
          <w:p w14:paraId="1DF04644" w14:textId="77777777" w:rsidR="00087835" w:rsidRPr="00706BD6" w:rsidRDefault="00087835" w:rsidP="00306426">
            <w:pPr>
              <w:keepNext/>
              <w:suppressAutoHyphens w:val="0"/>
              <w:spacing w:line="276" w:lineRule="auto"/>
              <w:outlineLvl w:val="0"/>
              <w:rPr>
                <w:b/>
                <w:bCs/>
                <w:caps/>
                <w:lang w:eastAsia="ru-RU"/>
              </w:rPr>
            </w:pPr>
            <w:r w:rsidRPr="00706BD6">
              <w:rPr>
                <w:b/>
                <w:bCs/>
                <w:caps/>
                <w:lang w:eastAsia="ru-RU"/>
              </w:rPr>
              <w:t>1.  ОБЩАЯ ХАРАКТЕРИСТИКА Рабочей ПРОГРАММЫ учебной дисциплины</w:t>
            </w:r>
          </w:p>
          <w:p w14:paraId="25C44F2F" w14:textId="77777777" w:rsidR="00087835" w:rsidRPr="00706BD6" w:rsidRDefault="00087835" w:rsidP="00306426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  <w:tc>
          <w:tcPr>
            <w:tcW w:w="800" w:type="dxa"/>
          </w:tcPr>
          <w:p w14:paraId="771E858E" w14:textId="77777777" w:rsidR="00087835" w:rsidRPr="00706BD6" w:rsidRDefault="00087835" w:rsidP="00306426">
            <w:pPr>
              <w:suppressAutoHyphens w:val="0"/>
              <w:spacing w:line="276" w:lineRule="auto"/>
              <w:jc w:val="center"/>
              <w:rPr>
                <w:b/>
                <w:lang w:eastAsia="ru-RU"/>
              </w:rPr>
            </w:pPr>
            <w:r w:rsidRPr="00706BD6">
              <w:rPr>
                <w:b/>
                <w:lang w:eastAsia="ru-RU"/>
              </w:rPr>
              <w:t>стр.</w:t>
            </w:r>
          </w:p>
          <w:p w14:paraId="68F67D5D" w14:textId="77777777" w:rsidR="00087835" w:rsidRPr="00706BD6" w:rsidRDefault="00087835" w:rsidP="00306426">
            <w:pPr>
              <w:suppressAutoHyphens w:val="0"/>
              <w:spacing w:line="276" w:lineRule="auto"/>
              <w:jc w:val="center"/>
              <w:rPr>
                <w:b/>
                <w:lang w:eastAsia="ru-RU"/>
              </w:rPr>
            </w:pPr>
          </w:p>
          <w:p w14:paraId="53343E76" w14:textId="1FED3AE5" w:rsidR="00087835" w:rsidRPr="00706BD6" w:rsidRDefault="008B3F0F" w:rsidP="00306426">
            <w:pPr>
              <w:suppressAutoHyphens w:val="0"/>
              <w:spacing w:line="276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</w:t>
            </w:r>
          </w:p>
        </w:tc>
      </w:tr>
      <w:tr w:rsidR="00087835" w:rsidRPr="00706BD6" w14:paraId="4994EFA0" w14:textId="77777777" w:rsidTr="00306426">
        <w:trPr>
          <w:trHeight w:val="720"/>
        </w:trPr>
        <w:tc>
          <w:tcPr>
            <w:tcW w:w="9007" w:type="dxa"/>
          </w:tcPr>
          <w:p w14:paraId="2805C73A" w14:textId="77777777" w:rsidR="00087835" w:rsidRPr="00706BD6" w:rsidRDefault="00087835" w:rsidP="00306426">
            <w:pPr>
              <w:suppressAutoHyphens w:val="0"/>
              <w:spacing w:line="276" w:lineRule="auto"/>
              <w:rPr>
                <w:b/>
                <w:caps/>
                <w:lang w:eastAsia="ru-RU"/>
              </w:rPr>
            </w:pPr>
            <w:r w:rsidRPr="00706BD6">
              <w:rPr>
                <w:b/>
                <w:caps/>
                <w:lang w:eastAsia="ru-RU"/>
              </w:rPr>
              <w:t xml:space="preserve">2.  СТРУКТУРА И СОДЕРЖАНИЕ </w:t>
            </w:r>
          </w:p>
        </w:tc>
        <w:tc>
          <w:tcPr>
            <w:tcW w:w="800" w:type="dxa"/>
          </w:tcPr>
          <w:p w14:paraId="00B8B8C4" w14:textId="6AF91EC2" w:rsidR="00087835" w:rsidRPr="00706BD6" w:rsidRDefault="008B3F0F" w:rsidP="008B3F0F">
            <w:pPr>
              <w:suppressAutoHyphens w:val="0"/>
              <w:spacing w:line="276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</w:t>
            </w:r>
          </w:p>
        </w:tc>
      </w:tr>
      <w:tr w:rsidR="00087835" w:rsidRPr="00706BD6" w14:paraId="37A0B874" w14:textId="77777777" w:rsidTr="00306426">
        <w:trPr>
          <w:trHeight w:val="692"/>
        </w:trPr>
        <w:tc>
          <w:tcPr>
            <w:tcW w:w="9007" w:type="dxa"/>
          </w:tcPr>
          <w:p w14:paraId="71B99E59" w14:textId="77777777" w:rsidR="00087835" w:rsidRPr="00706BD6" w:rsidRDefault="00087835" w:rsidP="00306426">
            <w:pPr>
              <w:keepNext/>
              <w:suppressAutoHyphens w:val="0"/>
              <w:spacing w:line="276" w:lineRule="auto"/>
              <w:outlineLvl w:val="0"/>
              <w:rPr>
                <w:b/>
                <w:bCs/>
                <w:caps/>
                <w:lang w:eastAsia="ru-RU"/>
              </w:rPr>
            </w:pPr>
            <w:r w:rsidRPr="00706BD6">
              <w:rPr>
                <w:b/>
                <w:bCs/>
                <w:caps/>
                <w:lang w:eastAsia="ru-RU"/>
              </w:rPr>
              <w:t>3.  условия реализации программы учебной дисциплины</w:t>
            </w:r>
          </w:p>
          <w:p w14:paraId="78FC9DBC" w14:textId="77777777" w:rsidR="00087835" w:rsidRPr="00706BD6" w:rsidRDefault="00087835" w:rsidP="00306426">
            <w:pPr>
              <w:suppressAutoHyphens w:val="0"/>
              <w:spacing w:line="276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0E3C3A99" w14:textId="721DE1D3" w:rsidR="00087835" w:rsidRPr="00706BD6" w:rsidRDefault="008B3F0F" w:rsidP="008B3F0F">
            <w:pPr>
              <w:suppressAutoHyphens w:val="0"/>
              <w:spacing w:line="276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</w:t>
            </w:r>
          </w:p>
        </w:tc>
      </w:tr>
      <w:tr w:rsidR="00087835" w:rsidRPr="00706BD6" w14:paraId="612E1983" w14:textId="77777777" w:rsidTr="00306426">
        <w:trPr>
          <w:trHeight w:val="692"/>
        </w:trPr>
        <w:tc>
          <w:tcPr>
            <w:tcW w:w="9007" w:type="dxa"/>
          </w:tcPr>
          <w:p w14:paraId="2BD10ED0" w14:textId="77777777" w:rsidR="00087835" w:rsidRPr="00706BD6" w:rsidRDefault="00087835" w:rsidP="00306426">
            <w:pPr>
              <w:suppressAutoHyphens w:val="0"/>
              <w:spacing w:line="276" w:lineRule="auto"/>
              <w:rPr>
                <w:b/>
                <w:bCs/>
                <w:lang w:eastAsia="ru-RU"/>
              </w:rPr>
            </w:pPr>
            <w:r w:rsidRPr="00706BD6">
              <w:rPr>
                <w:b/>
                <w:caps/>
                <w:lang w:eastAsia="ru-RU"/>
              </w:rPr>
              <w:t>4.   </w:t>
            </w:r>
            <w:proofErr w:type="gramStart"/>
            <w:r w:rsidRPr="00706BD6">
              <w:rPr>
                <w:b/>
                <w:caps/>
                <w:lang w:eastAsia="ru-RU"/>
              </w:rPr>
              <w:t>Контроль  и</w:t>
            </w:r>
            <w:proofErr w:type="gramEnd"/>
            <w:r w:rsidRPr="00706BD6">
              <w:rPr>
                <w:b/>
                <w:caps/>
                <w:lang w:eastAsia="ru-RU"/>
              </w:rPr>
              <w:t xml:space="preserve">  оценка результатов  освоения  учебной дисциплины</w:t>
            </w:r>
          </w:p>
          <w:p w14:paraId="0E31FEC8" w14:textId="77777777" w:rsidR="00087835" w:rsidRPr="00706BD6" w:rsidRDefault="00087835" w:rsidP="00306426">
            <w:pPr>
              <w:suppressAutoHyphens w:val="0"/>
              <w:spacing w:line="276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2F08017E" w14:textId="2BF702D3" w:rsidR="00087835" w:rsidRPr="00706BD6" w:rsidRDefault="008B3F0F" w:rsidP="008B3F0F">
            <w:pPr>
              <w:suppressAutoHyphens w:val="0"/>
              <w:spacing w:line="276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 w:rsidR="001340FA">
              <w:rPr>
                <w:b/>
                <w:lang w:eastAsia="ru-RU"/>
              </w:rPr>
              <w:t>1</w:t>
            </w:r>
          </w:p>
        </w:tc>
      </w:tr>
    </w:tbl>
    <w:p w14:paraId="40958F28" w14:textId="77777777" w:rsidR="00087835" w:rsidRPr="00706BD6" w:rsidRDefault="00087835" w:rsidP="00087835">
      <w:pPr>
        <w:suppressAutoHyphens w:val="0"/>
        <w:spacing w:after="160" w:line="259" w:lineRule="auto"/>
        <w:rPr>
          <w:rFonts w:eastAsiaTheme="minorHAnsi"/>
          <w:lang w:eastAsia="en-US"/>
        </w:rPr>
      </w:pPr>
    </w:p>
    <w:p w14:paraId="44A1BFD5" w14:textId="77777777" w:rsidR="00087835" w:rsidRPr="00706BD6" w:rsidRDefault="00087835" w:rsidP="00087835">
      <w:pPr>
        <w:suppressAutoHyphens w:val="0"/>
        <w:spacing w:after="160" w:line="259" w:lineRule="auto"/>
        <w:rPr>
          <w:rFonts w:eastAsiaTheme="minorHAnsi"/>
          <w:lang w:eastAsia="en-US"/>
        </w:rPr>
      </w:pPr>
    </w:p>
    <w:p w14:paraId="0C49211A" w14:textId="77777777" w:rsidR="00087835" w:rsidRDefault="00087835" w:rsidP="00087835">
      <w:pPr>
        <w:suppressAutoHyphens w:val="0"/>
        <w:spacing w:after="160" w:line="259" w:lineRule="auto"/>
      </w:pPr>
      <w:r>
        <w:br w:type="page"/>
      </w:r>
    </w:p>
    <w:p w14:paraId="6C87AA4D" w14:textId="77777777" w:rsidR="00087835" w:rsidRPr="00706BD6" w:rsidRDefault="00087835" w:rsidP="00087835">
      <w:pPr>
        <w:keepNext/>
        <w:numPr>
          <w:ilvl w:val="0"/>
          <w:numId w:val="1"/>
        </w:numPr>
        <w:suppressAutoHyphens w:val="0"/>
        <w:spacing w:beforeAutospacing="1" w:after="120" w:afterAutospacing="1" w:line="259" w:lineRule="auto"/>
        <w:jc w:val="center"/>
        <w:outlineLvl w:val="0"/>
        <w:rPr>
          <w:b/>
          <w:caps/>
          <w:color w:val="000000"/>
          <w:szCs w:val="20"/>
          <w:lang w:eastAsia="ru-RU"/>
        </w:rPr>
      </w:pPr>
      <w:r w:rsidRPr="00706BD6">
        <w:rPr>
          <w:rFonts w:ascii="Times New Roman Полужирный" w:hAnsi="Times New Roman Полужирный"/>
          <w:b/>
          <w:caps/>
          <w:color w:val="000000"/>
          <w:szCs w:val="20"/>
          <w:lang w:eastAsia="ru-RU"/>
        </w:rPr>
        <w:lastRenderedPageBreak/>
        <w:t>Общая характеристикаПРИМЕРНОЙ РАБОЧЕЙ ПРОГРАММЫ УЧЕБНОЙ ДИСЦИПЛИНЫ</w:t>
      </w:r>
      <w:r>
        <w:rPr>
          <w:b/>
          <w:caps/>
          <w:color w:val="000000"/>
          <w:szCs w:val="20"/>
          <w:lang w:eastAsia="ru-RU"/>
        </w:rPr>
        <w:t>ОП04 ДОПУСКИ И ТЕХНИЧЕСКИЕ ИЗМЕРЕНИЯ</w:t>
      </w:r>
    </w:p>
    <w:p w14:paraId="2B9D2D3B" w14:textId="77777777" w:rsidR="00087835" w:rsidRDefault="00087835" w:rsidP="00087835">
      <w:pPr>
        <w:tabs>
          <w:tab w:val="left" w:pos="1065"/>
        </w:tabs>
        <w:suppressAutoHyphens w:val="0"/>
        <w:spacing w:after="160" w:line="259" w:lineRule="auto"/>
        <w:rPr>
          <w:b/>
          <w:color w:val="000000"/>
          <w:szCs w:val="20"/>
          <w:lang w:eastAsia="ru-RU"/>
        </w:rPr>
      </w:pPr>
      <w:r w:rsidRPr="00E31ACC">
        <w:rPr>
          <w:b/>
          <w:color w:val="000000"/>
          <w:szCs w:val="20"/>
          <w:lang w:eastAsia="ru-RU"/>
        </w:rPr>
        <w:t>1.1. Место учебной дисциплины в структуре основной образовательной программы</w:t>
      </w:r>
    </w:p>
    <w:p w14:paraId="47DD0195" w14:textId="77777777" w:rsidR="00087835" w:rsidRPr="00706BD6" w:rsidRDefault="00087835" w:rsidP="00087835">
      <w:pPr>
        <w:tabs>
          <w:tab w:val="left" w:pos="1065"/>
        </w:tabs>
        <w:suppressAutoHyphens w:val="0"/>
        <w:spacing w:after="160" w:line="259" w:lineRule="auto"/>
        <w:jc w:val="both"/>
        <w:rPr>
          <w:rFonts w:eastAsiaTheme="minorHAnsi"/>
          <w:lang w:eastAsia="en-US"/>
        </w:rPr>
      </w:pPr>
      <w:r>
        <w:t xml:space="preserve">Рабочая программа общепрофессиональной дисциплины ОП04 Допуски и технические измерения  является частью </w:t>
      </w:r>
      <w:proofErr w:type="spellStart"/>
      <w:r w:rsidRPr="00E82F8E">
        <w:rPr>
          <w:lang w:eastAsia="ru-RU"/>
        </w:rPr>
        <w:t>ППКРСв</w:t>
      </w:r>
      <w:proofErr w:type="spellEnd"/>
      <w:r w:rsidRPr="00E82F8E">
        <w:rPr>
          <w:lang w:eastAsia="ru-RU"/>
        </w:rPr>
        <w:t xml:space="preserve"> соответствии с Федеральным государственным образовательным стандартом специальности 15.01.05. «Сварщик ручной и частично механизированной сварки (наплавки)»</w:t>
      </w:r>
      <w:r>
        <w:rPr>
          <w:lang w:eastAsia="ru-RU"/>
        </w:rPr>
        <w:t xml:space="preserve"> (Утв. Приказом Министерства просвещения Российской федерации от 15 ноября 2023 г №863</w:t>
      </w:r>
      <w:r w:rsidR="00AA73A0">
        <w:rPr>
          <w:lang w:eastAsia="ru-RU"/>
        </w:rPr>
        <w:t>(Зарегистрировано в Минюсте России 15 декабря 2023 г № 76433)</w:t>
      </w:r>
      <w:r>
        <w:t xml:space="preserve">) и учитывает примерную основную образовательную программу по </w:t>
      </w:r>
      <w:r w:rsidR="00AA73A0">
        <w:t xml:space="preserve">профессии </w:t>
      </w:r>
      <w:r w:rsidRPr="00E82F8E">
        <w:rPr>
          <w:lang w:eastAsia="ru-RU"/>
        </w:rPr>
        <w:t xml:space="preserve">15.01.05. «Сварщик ручной и частично механизированной сварки </w:t>
      </w:r>
      <w:r>
        <w:rPr>
          <w:lang w:eastAsia="ru-RU"/>
        </w:rPr>
        <w:t>(наплавки)</w:t>
      </w:r>
      <w:r w:rsidRPr="00E82F8E">
        <w:rPr>
          <w:lang w:eastAsia="ru-RU"/>
        </w:rPr>
        <w:t>»</w:t>
      </w:r>
      <w:r>
        <w:rPr>
          <w:lang w:eastAsia="ru-RU"/>
        </w:rPr>
        <w:t>.</w:t>
      </w:r>
    </w:p>
    <w:p w14:paraId="0492801B" w14:textId="77777777" w:rsidR="00087835" w:rsidRPr="00641C1A" w:rsidRDefault="00087835" w:rsidP="00087835">
      <w:pPr>
        <w:tabs>
          <w:tab w:val="left" w:pos="0"/>
        </w:tabs>
        <w:suppressAutoHyphens w:val="0"/>
        <w:rPr>
          <w:lang w:eastAsia="ru-RU"/>
        </w:rPr>
      </w:pPr>
      <w:r w:rsidRPr="00641C1A">
        <w:rPr>
          <w:rFonts w:eastAsiaTheme="minorHAnsi"/>
          <w:b/>
          <w:lang w:eastAsia="en-US"/>
        </w:rPr>
        <w:t>1.</w:t>
      </w:r>
      <w:proofErr w:type="gramStart"/>
      <w:r w:rsidRPr="00641C1A">
        <w:rPr>
          <w:rFonts w:eastAsiaTheme="minorHAnsi"/>
          <w:b/>
          <w:lang w:eastAsia="en-US"/>
        </w:rPr>
        <w:t>2</w:t>
      </w:r>
      <w:r w:rsidRPr="00641C1A">
        <w:rPr>
          <w:rFonts w:eastAsiaTheme="minorHAnsi"/>
          <w:lang w:eastAsia="en-US"/>
        </w:rPr>
        <w:t>.</w:t>
      </w:r>
      <w:r w:rsidRPr="00641C1A">
        <w:rPr>
          <w:b/>
          <w:lang w:eastAsia="ru-RU"/>
        </w:rPr>
        <w:t>Цель</w:t>
      </w:r>
      <w:proofErr w:type="gramEnd"/>
      <w:r w:rsidRPr="00641C1A">
        <w:rPr>
          <w:b/>
          <w:lang w:eastAsia="ru-RU"/>
        </w:rPr>
        <w:t xml:space="preserve"> и планируемые результаты освоения учебной дисциплины</w:t>
      </w:r>
    </w:p>
    <w:p w14:paraId="03495086" w14:textId="77777777" w:rsidR="004B406B" w:rsidRDefault="00087835" w:rsidP="004B406B">
      <w:pPr>
        <w:tabs>
          <w:tab w:val="left" w:pos="0"/>
        </w:tabs>
        <w:suppressAutoHyphens w:val="0"/>
        <w:ind w:firstLine="567"/>
        <w:jc w:val="both"/>
        <w:rPr>
          <w:lang w:eastAsia="ru-RU"/>
        </w:rPr>
      </w:pPr>
      <w:r w:rsidRPr="00693536">
        <w:rPr>
          <w:lang w:eastAsia="ru-RU"/>
        </w:rPr>
        <w:t xml:space="preserve">В рамках программы учебной дисциплины обучающимися осваиваются умения и </w:t>
      </w:r>
      <w:r w:rsidR="004B406B" w:rsidRPr="00693536">
        <w:rPr>
          <w:lang w:eastAsia="ru-RU"/>
        </w:rPr>
        <w:t>знания: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2392"/>
        <w:gridCol w:w="2694"/>
        <w:gridCol w:w="3367"/>
      </w:tblGrid>
      <w:tr w:rsidR="004B406B" w:rsidRPr="00AF1F19" w14:paraId="177B5827" w14:textId="77777777" w:rsidTr="00AF1F19"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2C773" w14:textId="77777777" w:rsidR="004B406B" w:rsidRPr="00AF1F19" w:rsidRDefault="004B406B" w:rsidP="00306426">
            <w:pPr>
              <w:jc w:val="center"/>
              <w:rPr>
                <w:rStyle w:val="ad"/>
                <w:b/>
                <w:i w:val="0"/>
              </w:rPr>
            </w:pPr>
            <w:r w:rsidRPr="00AF1F19">
              <w:rPr>
                <w:rStyle w:val="ad"/>
                <w:b/>
                <w:sz w:val="22"/>
                <w:szCs w:val="22"/>
              </w:rPr>
              <w:t>Код ОК,</w:t>
            </w:r>
          </w:p>
          <w:p w14:paraId="35CA450C" w14:textId="77777777" w:rsidR="004B406B" w:rsidRPr="00AF1F19" w:rsidRDefault="004B406B" w:rsidP="00306426">
            <w:pPr>
              <w:jc w:val="center"/>
              <w:rPr>
                <w:rStyle w:val="ad"/>
                <w:b/>
                <w:i w:val="0"/>
              </w:rPr>
            </w:pPr>
            <w:r w:rsidRPr="00AF1F19">
              <w:rPr>
                <w:rStyle w:val="ad"/>
                <w:b/>
                <w:sz w:val="22"/>
                <w:szCs w:val="22"/>
              </w:rPr>
              <w:t>ПК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7A5AB" w14:textId="77777777" w:rsidR="004B406B" w:rsidRPr="00AF1F19" w:rsidRDefault="004B406B" w:rsidP="00306426">
            <w:pPr>
              <w:jc w:val="center"/>
              <w:rPr>
                <w:b/>
              </w:rPr>
            </w:pPr>
            <w:r w:rsidRPr="00AF1F19">
              <w:rPr>
                <w:b/>
                <w:sz w:val="22"/>
                <w:szCs w:val="22"/>
              </w:rPr>
              <w:t>Уметь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B4F77" w14:textId="77777777" w:rsidR="004B406B" w:rsidRPr="00AF1F19" w:rsidRDefault="004B406B" w:rsidP="00306426">
            <w:pPr>
              <w:jc w:val="center"/>
              <w:rPr>
                <w:b/>
                <w:i/>
              </w:rPr>
            </w:pPr>
            <w:r w:rsidRPr="00AF1F19">
              <w:rPr>
                <w:b/>
                <w:sz w:val="22"/>
                <w:szCs w:val="22"/>
              </w:rPr>
              <w:t>Знать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4081" w14:textId="77777777" w:rsidR="004B406B" w:rsidRPr="00AF1F19" w:rsidRDefault="004B406B" w:rsidP="00306426">
            <w:pPr>
              <w:jc w:val="center"/>
              <w:rPr>
                <w:b/>
                <w:i/>
              </w:rPr>
            </w:pPr>
            <w:r w:rsidRPr="00AF1F19">
              <w:rPr>
                <w:b/>
                <w:sz w:val="22"/>
                <w:szCs w:val="22"/>
              </w:rPr>
              <w:t xml:space="preserve">Владеть навыками </w:t>
            </w:r>
          </w:p>
        </w:tc>
      </w:tr>
      <w:tr w:rsidR="004B406B" w:rsidRPr="00AF1F19" w14:paraId="076DE7C8" w14:textId="77777777" w:rsidTr="00AF1F19"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187FD" w14:textId="77777777" w:rsidR="004B406B" w:rsidRPr="00AF1F19" w:rsidRDefault="004B406B" w:rsidP="00306426">
            <w:pPr>
              <w:jc w:val="center"/>
              <w:rPr>
                <w:iCs/>
                <w:lang w:eastAsia="ru-RU"/>
              </w:rPr>
            </w:pPr>
            <w:r w:rsidRPr="00AF1F19">
              <w:rPr>
                <w:iCs/>
                <w:sz w:val="22"/>
                <w:szCs w:val="22"/>
                <w:lang w:eastAsia="ru-RU"/>
              </w:rPr>
              <w:t>ОК 01-09</w:t>
            </w:r>
          </w:p>
          <w:p w14:paraId="59FADB1C" w14:textId="77777777" w:rsidR="004B406B" w:rsidRPr="00AF1F19" w:rsidRDefault="004B406B" w:rsidP="00306426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jc w:val="both"/>
              <w:rPr>
                <w:iCs/>
                <w:lang w:eastAsia="ru-RU"/>
              </w:rPr>
            </w:pPr>
            <w:r w:rsidRPr="00AF1F19">
              <w:rPr>
                <w:iCs/>
                <w:sz w:val="22"/>
                <w:szCs w:val="22"/>
                <w:lang w:eastAsia="ru-RU"/>
              </w:rPr>
              <w:t xml:space="preserve">ПК 1.1, ПК 1.2, </w:t>
            </w:r>
          </w:p>
          <w:p w14:paraId="07B4B816" w14:textId="77777777" w:rsidR="004B406B" w:rsidRPr="00AF1F19" w:rsidRDefault="004B406B" w:rsidP="00306426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jc w:val="both"/>
              <w:rPr>
                <w:iCs/>
                <w:lang w:eastAsia="ru-RU"/>
              </w:rPr>
            </w:pPr>
            <w:r w:rsidRPr="00AF1F19">
              <w:rPr>
                <w:iCs/>
                <w:sz w:val="22"/>
                <w:szCs w:val="22"/>
                <w:lang w:eastAsia="ru-RU"/>
              </w:rPr>
              <w:t>ПК 1.5.</w:t>
            </w:r>
          </w:p>
          <w:p w14:paraId="3B06E195" w14:textId="77777777" w:rsidR="004B406B" w:rsidRPr="00AF1F19" w:rsidRDefault="004B406B" w:rsidP="00306426">
            <w:pPr>
              <w:rPr>
                <w:bCs/>
                <w:iCs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08F6CF" w14:textId="77777777" w:rsidR="004B406B" w:rsidRPr="00AF1F19" w:rsidRDefault="004B406B" w:rsidP="00306426">
            <w:pPr>
              <w:pStyle w:val="a7"/>
              <w:widowControl w:val="0"/>
              <w:tabs>
                <w:tab w:val="left" w:pos="291"/>
              </w:tabs>
              <w:ind w:left="0"/>
              <w:rPr>
                <w:i/>
              </w:rPr>
            </w:pPr>
            <w:r w:rsidRPr="00AF1F19">
              <w:rPr>
                <w:sz w:val="22"/>
                <w:szCs w:val="22"/>
              </w:rPr>
              <w:t>пользоваться конструкторской, производственно-технологической и нормативной документацией для выполнения профессиональной деятельности;</w:t>
            </w:r>
          </w:p>
          <w:p w14:paraId="7CF12954" w14:textId="77777777" w:rsidR="004B406B" w:rsidRPr="00AF1F19" w:rsidRDefault="004B406B" w:rsidP="00306426">
            <w:pPr>
              <w:pStyle w:val="a7"/>
              <w:widowControl w:val="0"/>
              <w:tabs>
                <w:tab w:val="left" w:pos="291"/>
              </w:tabs>
              <w:ind w:left="0"/>
              <w:rPr>
                <w:i/>
              </w:rPr>
            </w:pPr>
            <w:r w:rsidRPr="00AF1F19">
              <w:rPr>
                <w:sz w:val="22"/>
                <w:szCs w:val="22"/>
              </w:rPr>
              <w:t>выбирать пространственное положение сварного шва для сварки элементов конструкции (изделий, узлов, деталей);</w:t>
            </w:r>
          </w:p>
          <w:p w14:paraId="4ACB7C51" w14:textId="77777777" w:rsidR="004B406B" w:rsidRPr="00AF1F19" w:rsidRDefault="004B406B" w:rsidP="00306426">
            <w:pPr>
              <w:rPr>
                <w:bCs/>
              </w:rPr>
            </w:pPr>
            <w:r w:rsidRPr="00AF1F19">
              <w:rPr>
                <w:sz w:val="22"/>
                <w:szCs w:val="22"/>
              </w:rPr>
              <w:t>использовать измерительный инструмент для контроля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D128D" w14:textId="77777777" w:rsidR="004B406B" w:rsidRPr="00AF1F19" w:rsidRDefault="004B406B" w:rsidP="00306426">
            <w:pPr>
              <w:pStyle w:val="a7"/>
              <w:widowControl w:val="0"/>
              <w:tabs>
                <w:tab w:val="left" w:pos="291"/>
              </w:tabs>
              <w:ind w:left="0"/>
              <w:rPr>
                <w:i/>
              </w:rPr>
            </w:pPr>
            <w:r w:rsidRPr="00AF1F19">
              <w:rPr>
                <w:sz w:val="22"/>
                <w:szCs w:val="22"/>
              </w:rPr>
              <w:t xml:space="preserve">основные типы, конструктивные элементы, размеры сварных соединений и обозначение их на чертежах; </w:t>
            </w:r>
          </w:p>
          <w:p w14:paraId="226DB757" w14:textId="77777777" w:rsidR="004B406B" w:rsidRPr="00AF1F19" w:rsidRDefault="004B406B" w:rsidP="00306426">
            <w:pPr>
              <w:pStyle w:val="a7"/>
              <w:widowControl w:val="0"/>
              <w:tabs>
                <w:tab w:val="left" w:pos="291"/>
              </w:tabs>
              <w:ind w:left="0"/>
              <w:rPr>
                <w:i/>
              </w:rPr>
            </w:pPr>
            <w:r w:rsidRPr="00AF1F19">
              <w:rPr>
                <w:sz w:val="22"/>
                <w:szCs w:val="22"/>
              </w:rPr>
              <w:t>основные группы и марки свариваемых материалов;</w:t>
            </w:r>
          </w:p>
          <w:p w14:paraId="661F51DB" w14:textId="77777777" w:rsidR="004B406B" w:rsidRPr="00AF1F19" w:rsidRDefault="004B406B" w:rsidP="00306426">
            <w:pPr>
              <w:pStyle w:val="a7"/>
              <w:widowControl w:val="0"/>
              <w:tabs>
                <w:tab w:val="left" w:pos="291"/>
              </w:tabs>
              <w:ind w:left="0"/>
              <w:rPr>
                <w:i/>
              </w:rPr>
            </w:pPr>
            <w:r w:rsidRPr="00AF1F19">
              <w:rPr>
                <w:sz w:val="22"/>
                <w:szCs w:val="22"/>
              </w:rPr>
              <w:t>правила подготовки кромок изделий под сварку;</w:t>
            </w:r>
          </w:p>
          <w:p w14:paraId="5A9422D0" w14:textId="77777777" w:rsidR="004B406B" w:rsidRPr="00AF1F19" w:rsidRDefault="004B406B" w:rsidP="00306426">
            <w:pPr>
              <w:rPr>
                <w:bCs/>
                <w:i/>
              </w:rPr>
            </w:pPr>
            <w:r w:rsidRPr="00AF1F19">
              <w:rPr>
                <w:sz w:val="22"/>
                <w:szCs w:val="22"/>
              </w:rPr>
              <w:t>устройство сварочного и вспомогательного оборудования, назначение и условия работы контрольно-измерительных приборов, правила их эксплуатации и область применения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60C1" w14:textId="77777777" w:rsidR="004B406B" w:rsidRPr="00AF1F19" w:rsidRDefault="004B406B" w:rsidP="00306426">
            <w:pPr>
              <w:rPr>
                <w:rFonts w:eastAsia="Calibri"/>
              </w:rPr>
            </w:pPr>
            <w:r w:rsidRPr="00AF1F19">
              <w:rPr>
                <w:rFonts w:eastAsia="Calibri"/>
                <w:sz w:val="22"/>
                <w:szCs w:val="22"/>
              </w:rPr>
              <w:t>ознакомления с конструкторской и производственно-технологической документацией по сварке,</w:t>
            </w:r>
          </w:p>
          <w:p w14:paraId="5C7481C3" w14:textId="77777777" w:rsidR="004B406B" w:rsidRPr="00AF1F19" w:rsidRDefault="004B406B" w:rsidP="00306426">
            <w:pPr>
              <w:rPr>
                <w:bCs/>
              </w:rPr>
            </w:pPr>
            <w:r w:rsidRPr="00AF1F19">
              <w:rPr>
                <w:bCs/>
                <w:sz w:val="22"/>
                <w:szCs w:val="22"/>
              </w:rPr>
              <w:t>выбора пространственного положения сварного шва для сварки элементов конструкции (изделий, узлов, деталей);</w:t>
            </w:r>
          </w:p>
          <w:p w14:paraId="7CA2F1C6" w14:textId="77777777" w:rsidR="004B406B" w:rsidRPr="00AF1F19" w:rsidRDefault="004B406B" w:rsidP="00306426">
            <w:pPr>
              <w:rPr>
                <w:lang w:eastAsia="ru-RU"/>
              </w:rPr>
            </w:pPr>
            <w:r w:rsidRPr="00AF1F19">
              <w:rPr>
                <w:sz w:val="22"/>
                <w:szCs w:val="22"/>
                <w:lang w:eastAsia="ru-RU"/>
              </w:rPr>
              <w:t xml:space="preserve">контроля с применением измерительного инструмента подготовленных и собранных с применением сборочных приспособлений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сварке; </w:t>
            </w:r>
          </w:p>
          <w:p w14:paraId="122241E7" w14:textId="77777777" w:rsidR="004B406B" w:rsidRPr="00AF1F19" w:rsidRDefault="004B406B" w:rsidP="00306426">
            <w:pPr>
              <w:rPr>
                <w:bCs/>
              </w:rPr>
            </w:pPr>
            <w:r w:rsidRPr="00AF1F19">
              <w:rPr>
                <w:sz w:val="22"/>
                <w:szCs w:val="22"/>
                <w:lang w:eastAsia="ru-RU"/>
              </w:rPr>
              <w:t>контроля с применением измерительного инструмента подготовленных и собранных на прихватках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14:paraId="4746EFE4" w14:textId="77777777" w:rsidR="004B406B" w:rsidRPr="00AF1F19" w:rsidRDefault="004B406B" w:rsidP="00306426">
            <w:pPr>
              <w:jc w:val="center"/>
              <w:rPr>
                <w:bCs/>
                <w:i/>
              </w:rPr>
            </w:pPr>
          </w:p>
        </w:tc>
      </w:tr>
    </w:tbl>
    <w:p w14:paraId="1E6190FE" w14:textId="77777777" w:rsidR="00EB0D65" w:rsidRDefault="00EB0D65" w:rsidP="00087835">
      <w:pPr>
        <w:suppressAutoHyphens w:val="0"/>
        <w:spacing w:after="160" w:line="259" w:lineRule="auto"/>
      </w:pPr>
      <w:r>
        <w:br w:type="page"/>
      </w:r>
    </w:p>
    <w:p w14:paraId="20040FA1" w14:textId="77777777" w:rsidR="00CC3F4F" w:rsidRPr="00342898" w:rsidRDefault="00CC3F4F" w:rsidP="00CC3F4F">
      <w:pPr>
        <w:keepNext/>
        <w:suppressAutoHyphens w:val="0"/>
        <w:spacing w:beforeAutospacing="1" w:after="120" w:afterAutospacing="1"/>
        <w:jc w:val="center"/>
        <w:outlineLvl w:val="0"/>
        <w:rPr>
          <w:b/>
          <w:caps/>
          <w:color w:val="000000"/>
          <w:szCs w:val="20"/>
          <w:lang w:eastAsia="ru-RU"/>
        </w:rPr>
      </w:pPr>
      <w:r w:rsidRPr="00342898">
        <w:rPr>
          <w:b/>
          <w:caps/>
          <w:color w:val="000000"/>
          <w:szCs w:val="20"/>
          <w:lang w:eastAsia="ru-RU"/>
        </w:rPr>
        <w:lastRenderedPageBreak/>
        <w:t>2. Структура и содержание ДИСЦИПЛИНЫ</w:t>
      </w:r>
      <w:r>
        <w:rPr>
          <w:b/>
          <w:caps/>
          <w:color w:val="000000"/>
          <w:szCs w:val="20"/>
          <w:lang w:eastAsia="ru-RU"/>
        </w:rPr>
        <w:t xml:space="preserve"> ОП01 ОСНОВЫ ИНЖЕНЕРНОЙ ГРАФИКИ</w:t>
      </w:r>
    </w:p>
    <w:p w14:paraId="56D86589" w14:textId="77777777" w:rsidR="00CC3F4F" w:rsidRPr="00342898" w:rsidRDefault="00CC3F4F" w:rsidP="00CC3F4F">
      <w:pPr>
        <w:suppressAutoHyphens w:val="0"/>
        <w:spacing w:after="120" w:line="276" w:lineRule="auto"/>
        <w:ind w:firstLine="709"/>
        <w:outlineLvl w:val="1"/>
        <w:rPr>
          <w:b/>
          <w:color w:val="000000"/>
          <w:szCs w:val="20"/>
          <w:lang w:eastAsia="ru-RU"/>
        </w:rPr>
      </w:pPr>
      <w:bookmarkStart w:id="1" w:name="__RefHeading___17"/>
      <w:bookmarkStart w:id="2" w:name="__RefHeading___38"/>
      <w:bookmarkStart w:id="3" w:name="__RefHeading___59"/>
      <w:bookmarkStart w:id="4" w:name="__RefHeading___80"/>
      <w:bookmarkStart w:id="5" w:name="__RefHeading___101"/>
      <w:bookmarkStart w:id="6" w:name="__RefHeading___127"/>
      <w:bookmarkEnd w:id="1"/>
      <w:bookmarkEnd w:id="2"/>
      <w:bookmarkEnd w:id="3"/>
      <w:bookmarkEnd w:id="4"/>
      <w:bookmarkEnd w:id="5"/>
      <w:bookmarkEnd w:id="6"/>
      <w:r w:rsidRPr="00342898">
        <w:rPr>
          <w:b/>
          <w:color w:val="000000"/>
          <w:szCs w:val="20"/>
          <w:lang w:eastAsia="ru-RU"/>
        </w:rPr>
        <w:t xml:space="preserve">2.1. Трудоемкость освоения дисциплины </w:t>
      </w:r>
    </w:p>
    <w:p w14:paraId="46BC0EA3" w14:textId="77777777" w:rsidR="00CC3F4F" w:rsidRPr="00342898" w:rsidRDefault="00CC3F4F" w:rsidP="00CC3F4F">
      <w:pPr>
        <w:suppressAutoHyphens w:val="0"/>
        <w:spacing w:line="360" w:lineRule="auto"/>
        <w:jc w:val="both"/>
        <w:rPr>
          <w:b/>
          <w:lang w:eastAsia="ru-RU"/>
        </w:rPr>
      </w:pPr>
    </w:p>
    <w:tbl>
      <w:tblPr>
        <w:tblW w:w="9273" w:type="dxa"/>
        <w:tblInd w:w="3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3"/>
        <w:gridCol w:w="1560"/>
      </w:tblGrid>
      <w:tr w:rsidR="00CC3F4F" w:rsidRPr="00342898" w14:paraId="1E2ADDE7" w14:textId="77777777" w:rsidTr="00306426">
        <w:trPr>
          <w:trHeight w:val="316"/>
        </w:trPr>
        <w:tc>
          <w:tcPr>
            <w:tcW w:w="7713" w:type="dxa"/>
          </w:tcPr>
          <w:p w14:paraId="378A6333" w14:textId="77777777" w:rsidR="00CC3F4F" w:rsidRPr="00342898" w:rsidRDefault="00CC3F4F" w:rsidP="00AF1F19">
            <w:pPr>
              <w:suppressAutoHyphens w:val="0"/>
              <w:jc w:val="center"/>
              <w:rPr>
                <w:b/>
                <w:lang w:eastAsia="ru-RU"/>
              </w:rPr>
            </w:pPr>
            <w:r w:rsidRPr="00342898">
              <w:rPr>
                <w:b/>
                <w:lang w:eastAsia="ru-RU"/>
              </w:rPr>
              <w:t>Вид учебной работы</w:t>
            </w:r>
          </w:p>
        </w:tc>
        <w:tc>
          <w:tcPr>
            <w:tcW w:w="1560" w:type="dxa"/>
          </w:tcPr>
          <w:p w14:paraId="530C6927" w14:textId="77777777" w:rsidR="00CC3F4F" w:rsidRPr="00342898" w:rsidRDefault="00CC3F4F" w:rsidP="00AF1F19">
            <w:pPr>
              <w:suppressAutoHyphens w:val="0"/>
              <w:jc w:val="center"/>
              <w:rPr>
                <w:b/>
                <w:lang w:eastAsia="ru-RU"/>
              </w:rPr>
            </w:pPr>
            <w:r w:rsidRPr="00342898">
              <w:rPr>
                <w:b/>
                <w:lang w:eastAsia="ru-RU"/>
              </w:rPr>
              <w:t>Объем в часах</w:t>
            </w:r>
          </w:p>
        </w:tc>
      </w:tr>
      <w:tr w:rsidR="00CC3F4F" w:rsidRPr="00342898" w14:paraId="630FD15E" w14:textId="77777777" w:rsidTr="00306426">
        <w:trPr>
          <w:trHeight w:val="168"/>
        </w:trPr>
        <w:tc>
          <w:tcPr>
            <w:tcW w:w="7713" w:type="dxa"/>
          </w:tcPr>
          <w:p w14:paraId="6D8FAD7F" w14:textId="77777777" w:rsidR="00CC3F4F" w:rsidRPr="00342898" w:rsidRDefault="00CC3F4F" w:rsidP="00AF1F19">
            <w:pPr>
              <w:suppressAutoHyphens w:val="0"/>
              <w:jc w:val="center"/>
              <w:rPr>
                <w:b/>
                <w:lang w:eastAsia="ru-RU"/>
              </w:rPr>
            </w:pPr>
            <w:r w:rsidRPr="00342898">
              <w:rPr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560" w:type="dxa"/>
          </w:tcPr>
          <w:p w14:paraId="3BFFE563" w14:textId="77777777" w:rsidR="00CC3F4F" w:rsidRPr="00342898" w:rsidRDefault="00CC3F4F" w:rsidP="00AF1F19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34</w:t>
            </w:r>
          </w:p>
        </w:tc>
      </w:tr>
      <w:tr w:rsidR="00CC3F4F" w:rsidRPr="00342898" w14:paraId="594CEF23" w14:textId="77777777" w:rsidTr="00306426">
        <w:trPr>
          <w:trHeight w:val="148"/>
        </w:trPr>
        <w:tc>
          <w:tcPr>
            <w:tcW w:w="9273" w:type="dxa"/>
            <w:gridSpan w:val="2"/>
          </w:tcPr>
          <w:p w14:paraId="70DFEB25" w14:textId="77777777" w:rsidR="00CC3F4F" w:rsidRPr="00342898" w:rsidRDefault="00CC3F4F" w:rsidP="00AF1F19">
            <w:pPr>
              <w:suppressAutoHyphens w:val="0"/>
              <w:rPr>
                <w:b/>
                <w:lang w:eastAsia="ru-RU"/>
              </w:rPr>
            </w:pPr>
            <w:r w:rsidRPr="00342898">
              <w:rPr>
                <w:b/>
                <w:lang w:eastAsia="ru-RU"/>
              </w:rPr>
              <w:t>в том числе:</w:t>
            </w:r>
          </w:p>
        </w:tc>
      </w:tr>
      <w:tr w:rsidR="00CC3F4F" w:rsidRPr="00342898" w14:paraId="0226EF09" w14:textId="77777777" w:rsidTr="00306426">
        <w:trPr>
          <w:trHeight w:val="239"/>
        </w:trPr>
        <w:tc>
          <w:tcPr>
            <w:tcW w:w="7713" w:type="dxa"/>
          </w:tcPr>
          <w:p w14:paraId="777F05ED" w14:textId="77777777" w:rsidR="00CC3F4F" w:rsidRPr="00342898" w:rsidRDefault="00CC3F4F" w:rsidP="00AF1F19">
            <w:pPr>
              <w:suppressAutoHyphens w:val="0"/>
              <w:rPr>
                <w:lang w:eastAsia="ru-RU"/>
              </w:rPr>
            </w:pPr>
            <w:r w:rsidRPr="00342898">
              <w:rPr>
                <w:lang w:eastAsia="ru-RU"/>
              </w:rPr>
              <w:t>- теоретическое обучение</w:t>
            </w:r>
          </w:p>
        </w:tc>
        <w:tc>
          <w:tcPr>
            <w:tcW w:w="1560" w:type="dxa"/>
          </w:tcPr>
          <w:p w14:paraId="5F134ABC" w14:textId="77777777" w:rsidR="00CC3F4F" w:rsidRPr="00342898" w:rsidRDefault="00CC3F4F" w:rsidP="00AF1F19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18</w:t>
            </w:r>
          </w:p>
        </w:tc>
      </w:tr>
      <w:tr w:rsidR="00CC3F4F" w:rsidRPr="00342898" w14:paraId="6E9105F0" w14:textId="77777777" w:rsidTr="00306426">
        <w:trPr>
          <w:trHeight w:val="284"/>
        </w:trPr>
        <w:tc>
          <w:tcPr>
            <w:tcW w:w="7713" w:type="dxa"/>
          </w:tcPr>
          <w:p w14:paraId="2AACCC7E" w14:textId="77777777" w:rsidR="00CC3F4F" w:rsidRPr="00342898" w:rsidRDefault="00CC3F4F" w:rsidP="00AF1F19">
            <w:pPr>
              <w:suppressAutoHyphens w:val="0"/>
              <w:rPr>
                <w:lang w:eastAsia="ru-RU"/>
              </w:rPr>
            </w:pPr>
            <w:r w:rsidRPr="00342898">
              <w:rPr>
                <w:lang w:eastAsia="ru-RU"/>
              </w:rPr>
              <w:t>- лабораторно-практические работы</w:t>
            </w:r>
          </w:p>
        </w:tc>
        <w:tc>
          <w:tcPr>
            <w:tcW w:w="1560" w:type="dxa"/>
          </w:tcPr>
          <w:p w14:paraId="422DB54C" w14:textId="77777777" w:rsidR="00CC3F4F" w:rsidRPr="00342898" w:rsidRDefault="00CC3F4F" w:rsidP="00AF1F19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16</w:t>
            </w:r>
          </w:p>
        </w:tc>
      </w:tr>
      <w:tr w:rsidR="00AA73A0" w:rsidRPr="00342898" w14:paraId="2C6A1FDE" w14:textId="77777777" w:rsidTr="00306426">
        <w:trPr>
          <w:trHeight w:val="284"/>
        </w:trPr>
        <w:tc>
          <w:tcPr>
            <w:tcW w:w="7713" w:type="dxa"/>
          </w:tcPr>
          <w:p w14:paraId="4C9DC684" w14:textId="77777777" w:rsidR="00AA73A0" w:rsidRPr="009F7669" w:rsidRDefault="00AA73A0" w:rsidP="00AF1F19">
            <w:pPr>
              <w:suppressAutoHyphens w:val="0"/>
              <w:rPr>
                <w:lang w:eastAsia="ru-RU"/>
              </w:rPr>
            </w:pPr>
            <w:r w:rsidRPr="009F7669">
              <w:rPr>
                <w:lang w:eastAsia="ru-RU"/>
              </w:rPr>
              <w:t>Итоговый контроль</w:t>
            </w:r>
          </w:p>
        </w:tc>
        <w:tc>
          <w:tcPr>
            <w:tcW w:w="1560" w:type="dxa"/>
          </w:tcPr>
          <w:p w14:paraId="5BD59962" w14:textId="17DB71CB" w:rsidR="00AA73A0" w:rsidRDefault="009F7669" w:rsidP="00AF1F19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</w:tr>
      <w:tr w:rsidR="00CC3F4F" w:rsidRPr="00342898" w14:paraId="2828BC85" w14:textId="77777777" w:rsidTr="00306426">
        <w:trPr>
          <w:trHeight w:val="268"/>
        </w:trPr>
        <w:tc>
          <w:tcPr>
            <w:tcW w:w="9273" w:type="dxa"/>
            <w:gridSpan w:val="2"/>
          </w:tcPr>
          <w:p w14:paraId="7E554443" w14:textId="77777777" w:rsidR="00CC3F4F" w:rsidRPr="00342898" w:rsidRDefault="00CC3F4F" w:rsidP="00AF1F19">
            <w:pPr>
              <w:suppressAutoHyphens w:val="0"/>
              <w:jc w:val="center"/>
              <w:rPr>
                <w:b/>
                <w:lang w:eastAsia="ru-RU"/>
              </w:rPr>
            </w:pPr>
            <w:r w:rsidRPr="00342898">
              <w:rPr>
                <w:b/>
                <w:lang w:eastAsia="ru-RU"/>
              </w:rPr>
              <w:t>Промежуто</w:t>
            </w:r>
            <w:r>
              <w:rPr>
                <w:b/>
                <w:lang w:eastAsia="ru-RU"/>
              </w:rPr>
              <w:t>чная аттестация в форме дифференцированного комплексного зачета</w:t>
            </w:r>
          </w:p>
        </w:tc>
      </w:tr>
    </w:tbl>
    <w:p w14:paraId="3DD50FA9" w14:textId="77777777" w:rsidR="00CC3F4F" w:rsidRPr="00342898" w:rsidRDefault="00CC3F4F" w:rsidP="00CC3F4F">
      <w:pPr>
        <w:suppressAutoHyphens w:val="0"/>
        <w:spacing w:line="276" w:lineRule="auto"/>
        <w:jc w:val="both"/>
        <w:rPr>
          <w:b/>
          <w:lang w:eastAsia="ru-RU"/>
        </w:rPr>
      </w:pPr>
    </w:p>
    <w:p w14:paraId="31C69BF7" w14:textId="77777777" w:rsidR="00CC3F4F" w:rsidRDefault="00CC3F4F" w:rsidP="00CC3F4F">
      <w:pPr>
        <w:suppressAutoHyphens w:val="0"/>
        <w:spacing w:after="160" w:line="259" w:lineRule="auto"/>
      </w:pPr>
      <w:r>
        <w:br w:type="page"/>
      </w:r>
    </w:p>
    <w:p w14:paraId="2B5A16D8" w14:textId="77777777" w:rsidR="0025289E" w:rsidRDefault="0025289E">
      <w:pPr>
        <w:sectPr w:rsidR="0025289E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A2B1437" w14:textId="75B80042" w:rsidR="007A59B1" w:rsidRDefault="007A59B1" w:rsidP="007A59B1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bCs/>
          <w:i/>
          <w:sz w:val="20"/>
          <w:szCs w:val="20"/>
          <w:lang w:eastAsia="ru-RU"/>
        </w:rPr>
      </w:pPr>
      <w:r>
        <w:rPr>
          <w:b/>
          <w:bCs/>
          <w:lang w:eastAsia="ru-RU"/>
        </w:rPr>
        <w:lastRenderedPageBreak/>
        <w:t>2.</w:t>
      </w:r>
      <w:proofErr w:type="gramStart"/>
      <w:r>
        <w:rPr>
          <w:b/>
          <w:bCs/>
          <w:lang w:eastAsia="ru-RU"/>
        </w:rPr>
        <w:t>2.</w:t>
      </w:r>
      <w:r w:rsidRPr="00A85D95">
        <w:rPr>
          <w:b/>
          <w:bCs/>
          <w:lang w:eastAsia="ru-RU"/>
        </w:rPr>
        <w:t>Тематический</w:t>
      </w:r>
      <w:proofErr w:type="gramEnd"/>
      <w:r w:rsidRPr="00A85D95">
        <w:rPr>
          <w:b/>
          <w:bCs/>
          <w:lang w:eastAsia="ru-RU"/>
        </w:rPr>
        <w:t xml:space="preserve"> план и содержание учебной дисциплины</w:t>
      </w:r>
      <w:r w:rsidR="004662B3">
        <w:rPr>
          <w:b/>
          <w:bCs/>
          <w:lang w:eastAsia="ru-RU"/>
        </w:rPr>
        <w:t xml:space="preserve"> </w:t>
      </w:r>
      <w:r>
        <w:rPr>
          <w:b/>
          <w:bCs/>
          <w:lang w:eastAsia="ru-RU"/>
        </w:rPr>
        <w:t>ОП 04 «Допуски и технические измерения</w:t>
      </w:r>
      <w:r w:rsidRPr="00A85D95">
        <w:rPr>
          <w:b/>
          <w:bCs/>
          <w:lang w:eastAsia="ru-RU"/>
        </w:rPr>
        <w:t>»</w:t>
      </w:r>
      <w:r w:rsidRPr="00A85D95">
        <w:rPr>
          <w:b/>
          <w:bCs/>
          <w:i/>
          <w:sz w:val="20"/>
          <w:szCs w:val="20"/>
          <w:lang w:eastAsia="ru-RU"/>
        </w:rPr>
        <w:tab/>
      </w:r>
    </w:p>
    <w:p w14:paraId="21B36137" w14:textId="77777777" w:rsidR="007A59B1" w:rsidRDefault="007A59B1" w:rsidP="007A59B1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bCs/>
          <w:i/>
          <w:sz w:val="20"/>
          <w:szCs w:val="20"/>
          <w:lang w:eastAsia="ru-RU"/>
        </w:rPr>
      </w:pPr>
    </w:p>
    <w:tbl>
      <w:tblPr>
        <w:tblW w:w="1528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9512"/>
        <w:gridCol w:w="990"/>
        <w:gridCol w:w="1844"/>
      </w:tblGrid>
      <w:tr w:rsidR="007A59B1" w:rsidRPr="009210A8" w14:paraId="4D9B6993" w14:textId="77777777" w:rsidTr="00844869">
        <w:trPr>
          <w:trHeight w:val="10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54FA5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76" w:lineRule="auto"/>
              <w:rPr>
                <w:b/>
                <w:lang w:val="en-US"/>
              </w:rPr>
            </w:pPr>
            <w:proofErr w:type="spellStart"/>
            <w:r w:rsidRPr="009210A8">
              <w:rPr>
                <w:b/>
                <w:lang w:val="en-US"/>
              </w:rPr>
              <w:t>Наименование</w:t>
            </w:r>
            <w:proofErr w:type="spellEnd"/>
            <w:r w:rsidRPr="009210A8">
              <w:rPr>
                <w:b/>
                <w:lang w:val="en-US"/>
              </w:rPr>
              <w:t xml:space="preserve"> </w:t>
            </w:r>
            <w:proofErr w:type="spellStart"/>
            <w:r w:rsidRPr="009210A8">
              <w:rPr>
                <w:b/>
                <w:lang w:val="en-US"/>
              </w:rPr>
              <w:t>разделов</w:t>
            </w:r>
            <w:proofErr w:type="spellEnd"/>
            <w:r w:rsidRPr="009210A8">
              <w:rPr>
                <w:b/>
                <w:lang w:val="en-US"/>
              </w:rPr>
              <w:t xml:space="preserve"> и </w:t>
            </w:r>
            <w:proofErr w:type="spellStart"/>
            <w:r w:rsidRPr="009210A8">
              <w:rPr>
                <w:b/>
                <w:lang w:val="en-US"/>
              </w:rPr>
              <w:t>тем</w:t>
            </w:r>
            <w:proofErr w:type="spellEnd"/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D76E2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73" w:lineRule="exact"/>
              <w:rPr>
                <w:b/>
              </w:rPr>
            </w:pPr>
            <w:r w:rsidRPr="009210A8"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6A561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76" w:lineRule="auto"/>
              <w:rPr>
                <w:b/>
                <w:lang w:val="en-US"/>
              </w:rPr>
            </w:pPr>
            <w:proofErr w:type="spellStart"/>
            <w:r w:rsidRPr="009210A8">
              <w:rPr>
                <w:b/>
                <w:lang w:val="en-US"/>
              </w:rPr>
              <w:t>Объем</w:t>
            </w:r>
            <w:proofErr w:type="spellEnd"/>
            <w:r w:rsidRPr="009210A8">
              <w:rPr>
                <w:b/>
                <w:lang w:val="en-US"/>
              </w:rPr>
              <w:t xml:space="preserve"> </w:t>
            </w:r>
            <w:proofErr w:type="spellStart"/>
            <w:r w:rsidRPr="009210A8">
              <w:rPr>
                <w:b/>
                <w:lang w:val="en-US"/>
              </w:rPr>
              <w:t>часов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33595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</w:rPr>
            </w:pPr>
            <w:r w:rsidRPr="009210A8">
              <w:rPr>
                <w:b/>
                <w:bCs/>
              </w:rPr>
              <w:t xml:space="preserve">Коды компетенций </w:t>
            </w:r>
          </w:p>
        </w:tc>
      </w:tr>
      <w:tr w:rsidR="007A59B1" w:rsidRPr="009210A8" w14:paraId="2505FD78" w14:textId="77777777" w:rsidTr="00844869">
        <w:trPr>
          <w:trHeight w:val="317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DFB13" w14:textId="77777777" w:rsidR="007A59B1" w:rsidRPr="004D78EE" w:rsidRDefault="007A59B1" w:rsidP="00844869">
            <w:pPr>
              <w:widowControl w:val="0"/>
              <w:tabs>
                <w:tab w:val="left" w:pos="2286"/>
              </w:tabs>
              <w:autoSpaceDE w:val="0"/>
              <w:autoSpaceDN w:val="0"/>
              <w:spacing w:line="273" w:lineRule="exact"/>
              <w:jc w:val="center"/>
              <w:rPr>
                <w:b/>
              </w:rPr>
            </w:pPr>
            <w:r w:rsidRPr="004D78EE">
              <w:rPr>
                <w:b/>
                <w:bCs/>
              </w:rPr>
              <w:t xml:space="preserve">Раздел 1. Основные сведения о размерах и соединениях в машиностроении (16 </w:t>
            </w:r>
            <w:proofErr w:type="spellStart"/>
            <w:r w:rsidRPr="004D78EE">
              <w:rPr>
                <w:b/>
                <w:bCs/>
              </w:rPr>
              <w:t>ак.ч</w:t>
            </w:r>
            <w:proofErr w:type="spellEnd"/>
            <w:r w:rsidRPr="004D78EE">
              <w:rPr>
                <w:b/>
                <w:bCs/>
              </w:rPr>
              <w:t>.)</w:t>
            </w:r>
          </w:p>
        </w:tc>
      </w:tr>
      <w:tr w:rsidR="007A59B1" w:rsidRPr="009210A8" w14:paraId="38BD26FD" w14:textId="77777777" w:rsidTr="00844869">
        <w:trPr>
          <w:trHeight w:val="32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97D8" w14:textId="77777777" w:rsidR="007A59B1" w:rsidRPr="004D78EE" w:rsidRDefault="007A59B1" w:rsidP="00844869">
            <w:pPr>
              <w:widowControl w:val="0"/>
              <w:autoSpaceDE w:val="0"/>
              <w:autoSpaceDN w:val="0"/>
              <w:rPr>
                <w:b/>
              </w:rPr>
            </w:pPr>
            <w:r w:rsidRPr="004D78EE">
              <w:rPr>
                <w:b/>
              </w:rPr>
              <w:t xml:space="preserve">Тема 1.1. </w:t>
            </w:r>
            <w:r w:rsidRPr="004D78EE">
              <w:rPr>
                <w:b/>
                <w:bCs/>
              </w:rPr>
              <w:t>Основные сведения о размерах и сопряжениях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31C99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73" w:lineRule="exact"/>
              <w:rPr>
                <w:b/>
                <w:lang w:val="en-US"/>
              </w:rPr>
            </w:pPr>
            <w:r>
              <w:rPr>
                <w:b/>
              </w:rPr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CFF68" w14:textId="77777777" w:rsidR="007A59B1" w:rsidRDefault="007A59B1" w:rsidP="00844869">
            <w:pPr>
              <w:widowControl w:val="0"/>
              <w:autoSpaceDE w:val="0"/>
              <w:autoSpaceDN w:val="0"/>
              <w:spacing w:line="273" w:lineRule="exact"/>
              <w:jc w:val="center"/>
              <w:rPr>
                <w:b/>
              </w:rPr>
            </w:pPr>
          </w:p>
          <w:p w14:paraId="332F3337" w14:textId="77777777" w:rsidR="007A59B1" w:rsidRDefault="007A59B1" w:rsidP="00844869">
            <w:pPr>
              <w:widowControl w:val="0"/>
              <w:autoSpaceDE w:val="0"/>
              <w:autoSpaceDN w:val="0"/>
              <w:spacing w:line="273" w:lineRule="exact"/>
              <w:jc w:val="center"/>
              <w:rPr>
                <w:b/>
              </w:rPr>
            </w:pPr>
          </w:p>
          <w:p w14:paraId="34CC972E" w14:textId="77777777" w:rsidR="007A59B1" w:rsidRDefault="007A59B1" w:rsidP="00844869">
            <w:pPr>
              <w:widowControl w:val="0"/>
              <w:autoSpaceDE w:val="0"/>
              <w:autoSpaceDN w:val="0"/>
              <w:spacing w:line="273" w:lineRule="exact"/>
              <w:jc w:val="center"/>
              <w:rPr>
                <w:b/>
              </w:rPr>
            </w:pPr>
          </w:p>
          <w:p w14:paraId="27D07D27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73" w:lineRule="exact"/>
              <w:jc w:val="center"/>
              <w:rPr>
                <w:b/>
              </w:rPr>
            </w:pPr>
            <w:r w:rsidRPr="004662B3">
              <w:rPr>
                <w:b/>
              </w:rPr>
              <w:t>4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E18EA" w14:textId="77777777" w:rsidR="007A59B1" w:rsidRPr="0033551F" w:rsidRDefault="007A59B1" w:rsidP="00844869">
            <w:pPr>
              <w:contextualSpacing/>
            </w:pPr>
          </w:p>
          <w:p w14:paraId="28EE7105" w14:textId="77777777" w:rsidR="007A59B1" w:rsidRPr="0033551F" w:rsidRDefault="007A59B1" w:rsidP="00844869">
            <w:pPr>
              <w:contextualSpacing/>
            </w:pPr>
          </w:p>
          <w:p w14:paraId="5E72A681" w14:textId="77777777" w:rsidR="007A59B1" w:rsidRPr="0033551F" w:rsidRDefault="007A59B1" w:rsidP="00844869">
            <w:pPr>
              <w:jc w:val="center"/>
              <w:rPr>
                <w:iCs/>
                <w:lang w:eastAsia="ru-RU"/>
              </w:rPr>
            </w:pPr>
            <w:r w:rsidRPr="0033551F">
              <w:rPr>
                <w:iCs/>
                <w:sz w:val="22"/>
                <w:szCs w:val="22"/>
                <w:lang w:eastAsia="ru-RU"/>
              </w:rPr>
              <w:t>ОК 01-09</w:t>
            </w:r>
          </w:p>
          <w:p w14:paraId="6F6A8CF6" w14:textId="77777777" w:rsidR="007A59B1" w:rsidRPr="0033551F" w:rsidRDefault="007A59B1" w:rsidP="00844869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jc w:val="both"/>
              <w:rPr>
                <w:iCs/>
                <w:lang w:eastAsia="ru-RU"/>
              </w:rPr>
            </w:pPr>
            <w:r w:rsidRPr="0033551F">
              <w:rPr>
                <w:iCs/>
                <w:sz w:val="22"/>
                <w:szCs w:val="22"/>
                <w:lang w:eastAsia="ru-RU"/>
              </w:rPr>
              <w:t xml:space="preserve">ПК 1.1, ПК 1.2, </w:t>
            </w:r>
          </w:p>
          <w:p w14:paraId="65AE9AFF" w14:textId="77777777" w:rsidR="007A59B1" w:rsidRPr="0033551F" w:rsidRDefault="007A59B1" w:rsidP="00844869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jc w:val="both"/>
              <w:rPr>
                <w:iCs/>
                <w:lang w:eastAsia="ru-RU"/>
              </w:rPr>
            </w:pPr>
            <w:r w:rsidRPr="0033551F">
              <w:rPr>
                <w:iCs/>
                <w:sz w:val="22"/>
                <w:szCs w:val="22"/>
                <w:lang w:eastAsia="ru-RU"/>
              </w:rPr>
              <w:t>ПК 1.5.</w:t>
            </w:r>
          </w:p>
          <w:p w14:paraId="767D1C8C" w14:textId="77777777" w:rsidR="007A59B1" w:rsidRPr="0033551F" w:rsidRDefault="007A59B1" w:rsidP="00844869">
            <w:pPr>
              <w:contextualSpacing/>
            </w:pPr>
          </w:p>
        </w:tc>
      </w:tr>
      <w:tr w:rsidR="007A59B1" w:rsidRPr="009210A8" w14:paraId="07109E8C" w14:textId="77777777" w:rsidTr="00844869">
        <w:trPr>
          <w:trHeight w:val="181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D82C3" w14:textId="77777777" w:rsidR="007A59B1" w:rsidRPr="009210A8" w:rsidRDefault="007A59B1" w:rsidP="00844869">
            <w:pPr>
              <w:widowControl w:val="0"/>
              <w:autoSpaceDE w:val="0"/>
              <w:autoSpaceDN w:val="0"/>
              <w:rPr>
                <w:b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E5E4A" w14:textId="77777777" w:rsidR="007A59B1" w:rsidRPr="004A5F95" w:rsidRDefault="007A59B1" w:rsidP="00844869">
            <w:pPr>
              <w:widowControl w:val="0"/>
              <w:tabs>
                <w:tab w:val="left" w:pos="821"/>
              </w:tabs>
              <w:autoSpaceDE w:val="0"/>
              <w:autoSpaceDN w:val="0"/>
              <w:spacing w:line="275" w:lineRule="exact"/>
            </w:pPr>
            <w:r w:rsidRPr="000343F0">
              <w:rPr>
                <w:bCs/>
              </w:rPr>
              <w:t>1.</w:t>
            </w:r>
            <w:r w:rsidRPr="004A5F95">
              <w:rPr>
                <w:bCs/>
              </w:rPr>
              <w:t>Понятия о неизбежности возникновения погрешности при изготовлении деталей и сборке машин. Виды погрешностей. Основные сведения о взаимозаменяемости и ее видах. Унификация, нормализация и стандартизация в машиностроении. Системы конструкторской и технологической документации</w:t>
            </w:r>
          </w:p>
          <w:p w14:paraId="03D4027F" w14:textId="77777777" w:rsidR="007A59B1" w:rsidRPr="00AF6C04" w:rsidRDefault="007A59B1" w:rsidP="00844869">
            <w:pPr>
              <w:widowControl w:val="0"/>
              <w:autoSpaceDE w:val="0"/>
              <w:autoSpaceDN w:val="0"/>
            </w:pPr>
            <w:r w:rsidRPr="00943EF4">
              <w:rPr>
                <w:bCs/>
              </w:rPr>
              <w:t>2</w:t>
            </w:r>
            <w:r w:rsidRPr="004A5F95">
              <w:rPr>
                <w:b/>
                <w:bCs/>
              </w:rPr>
              <w:t xml:space="preserve">.  </w:t>
            </w:r>
            <w:r w:rsidRPr="004A5F95">
              <w:rPr>
                <w:bCs/>
              </w:rPr>
              <w:t>Номинальный размер. Погрешности размера. Действительный размер. Действительное отклонение. Предельные размеры. Предельные отклонения. Обозначения номинальных размеров отклонений и размеров на чертежах. Размеры сопрягаемые и несопрягаемые (соединение) двух деталей с зазором или с натягом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06BCB" w14:textId="77777777" w:rsidR="007A59B1" w:rsidRPr="00AF6C04" w:rsidRDefault="007A59B1" w:rsidP="00844869">
            <w:pPr>
              <w:widowControl w:val="0"/>
              <w:autoSpaceDE w:val="0"/>
              <w:autoSpaceDN w:val="0"/>
              <w:rPr>
                <w:b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44AA6" w14:textId="77777777" w:rsidR="007A59B1" w:rsidRPr="0033551F" w:rsidRDefault="007A59B1" w:rsidP="00844869">
            <w:pPr>
              <w:widowControl w:val="0"/>
              <w:autoSpaceDE w:val="0"/>
              <w:autoSpaceDN w:val="0"/>
            </w:pPr>
          </w:p>
        </w:tc>
      </w:tr>
      <w:tr w:rsidR="007A59B1" w:rsidRPr="009210A8" w14:paraId="2D560C44" w14:textId="77777777" w:rsidTr="00844869">
        <w:trPr>
          <w:trHeight w:val="32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F04FA" w14:textId="77777777" w:rsidR="007A59B1" w:rsidRPr="00AF6C04" w:rsidRDefault="007A59B1" w:rsidP="00844869">
            <w:pPr>
              <w:widowControl w:val="0"/>
              <w:autoSpaceDE w:val="0"/>
              <w:autoSpaceDN w:val="0"/>
              <w:rPr>
                <w:b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EB36D" w14:textId="77777777" w:rsidR="007A59B1" w:rsidRPr="00AF6C04" w:rsidRDefault="007A59B1" w:rsidP="00844869">
            <w:pPr>
              <w:widowControl w:val="0"/>
              <w:autoSpaceDE w:val="0"/>
              <w:autoSpaceDN w:val="0"/>
              <w:spacing w:line="273" w:lineRule="exact"/>
              <w:rPr>
                <w:b/>
              </w:rPr>
            </w:pPr>
            <w:r w:rsidRPr="00AF6C04">
              <w:rPr>
                <w:b/>
              </w:rPr>
              <w:t>В том числе, практических занятий и лабораторных работ</w:t>
            </w:r>
            <w:r>
              <w:rPr>
                <w:b/>
              </w:rPr>
              <w:t>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636D0" w14:textId="2EEEE0F5" w:rsidR="007A59B1" w:rsidRPr="004662B3" w:rsidRDefault="004662B3" w:rsidP="00844869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i/>
                <w:iCs/>
              </w:rPr>
            </w:pPr>
            <w:r w:rsidRPr="004662B3">
              <w:rPr>
                <w:i/>
                <w:iCs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197B6" w14:textId="77777777" w:rsidR="007A59B1" w:rsidRPr="0033551F" w:rsidRDefault="007A59B1" w:rsidP="00844869">
            <w:pPr>
              <w:widowControl w:val="0"/>
              <w:autoSpaceDE w:val="0"/>
              <w:autoSpaceDN w:val="0"/>
            </w:pPr>
          </w:p>
        </w:tc>
      </w:tr>
      <w:tr w:rsidR="007A59B1" w:rsidRPr="009210A8" w14:paraId="235223D2" w14:textId="77777777" w:rsidTr="00844869">
        <w:trPr>
          <w:trHeight w:val="429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15CF3" w14:textId="77777777" w:rsidR="007A59B1" w:rsidRPr="00AF6C04" w:rsidRDefault="007A59B1" w:rsidP="00844869">
            <w:pPr>
              <w:widowControl w:val="0"/>
              <w:autoSpaceDE w:val="0"/>
              <w:autoSpaceDN w:val="0"/>
              <w:rPr>
                <w:b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7C4B8" w14:textId="77777777" w:rsidR="007A59B1" w:rsidRPr="004A5F95" w:rsidRDefault="007A59B1" w:rsidP="00844869">
            <w:pPr>
              <w:widowControl w:val="0"/>
              <w:tabs>
                <w:tab w:val="left" w:pos="596"/>
              </w:tabs>
              <w:autoSpaceDE w:val="0"/>
              <w:autoSpaceDN w:val="0"/>
              <w:spacing w:line="275" w:lineRule="exact"/>
            </w:pPr>
            <w:r w:rsidRPr="004A5F95">
              <w:rPr>
                <w:b/>
                <w:iCs/>
              </w:rPr>
              <w:t xml:space="preserve">Практическое занятие </w:t>
            </w:r>
            <w:r>
              <w:rPr>
                <w:b/>
                <w:iCs/>
              </w:rPr>
              <w:t>№</w:t>
            </w:r>
            <w:proofErr w:type="gramStart"/>
            <w:r w:rsidRPr="004A5F95">
              <w:rPr>
                <w:b/>
                <w:iCs/>
              </w:rPr>
              <w:t>1.</w:t>
            </w:r>
            <w:r w:rsidRPr="004A5F95">
              <w:rPr>
                <w:bCs/>
              </w:rPr>
              <w:t>Обозначения</w:t>
            </w:r>
            <w:proofErr w:type="gramEnd"/>
            <w:r w:rsidRPr="004A5F95">
              <w:rPr>
                <w:bCs/>
              </w:rPr>
              <w:t xml:space="preserve"> допусков и посадок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2BD02" w14:textId="6F21FBC0" w:rsidR="007A59B1" w:rsidRPr="009210A8" w:rsidRDefault="007A59B1" w:rsidP="00AA73A0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9BA70" w14:textId="77777777" w:rsidR="007A59B1" w:rsidRPr="0033551F" w:rsidRDefault="007A59B1" w:rsidP="00844869">
            <w:pPr>
              <w:widowControl w:val="0"/>
              <w:autoSpaceDE w:val="0"/>
              <w:autoSpaceDN w:val="0"/>
            </w:pPr>
          </w:p>
        </w:tc>
      </w:tr>
      <w:tr w:rsidR="007A59B1" w:rsidRPr="009210A8" w14:paraId="18D7F5DA" w14:textId="77777777" w:rsidTr="00844869">
        <w:trPr>
          <w:trHeight w:val="32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134ED8F" w14:textId="77777777" w:rsidR="007A59B1" w:rsidRPr="00C739BD" w:rsidRDefault="007A59B1" w:rsidP="00844869">
            <w:pPr>
              <w:widowControl w:val="0"/>
              <w:autoSpaceDE w:val="0"/>
              <w:autoSpaceDN w:val="0"/>
              <w:spacing w:line="278" w:lineRule="auto"/>
              <w:rPr>
                <w:b/>
              </w:rPr>
            </w:pPr>
            <w:r w:rsidRPr="00C739BD">
              <w:rPr>
                <w:b/>
              </w:rPr>
              <w:t xml:space="preserve">Тема 1.2. </w:t>
            </w:r>
            <w:r w:rsidRPr="00C739BD">
              <w:rPr>
                <w:b/>
                <w:bCs/>
              </w:rPr>
              <w:t>Допуски и посадки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A3842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73" w:lineRule="exact"/>
              <w:rPr>
                <w:b/>
                <w:lang w:val="en-US"/>
              </w:rPr>
            </w:pPr>
            <w:proofErr w:type="spellStart"/>
            <w:r w:rsidRPr="009210A8">
              <w:rPr>
                <w:b/>
                <w:lang w:val="en-US"/>
              </w:rPr>
              <w:t>Содержание</w:t>
            </w:r>
            <w:proofErr w:type="spellEnd"/>
            <w:r w:rsidRPr="009210A8">
              <w:rPr>
                <w:b/>
                <w:lang w:val="en-US"/>
              </w:rPr>
              <w:t xml:space="preserve"> </w:t>
            </w:r>
            <w:proofErr w:type="spellStart"/>
            <w:r w:rsidRPr="009210A8">
              <w:rPr>
                <w:b/>
                <w:lang w:val="en-US"/>
              </w:rPr>
              <w:t>учебного</w:t>
            </w:r>
            <w:proofErr w:type="spellEnd"/>
            <w:r w:rsidRPr="009210A8">
              <w:rPr>
                <w:b/>
                <w:lang w:val="en-US"/>
              </w:rPr>
              <w:t xml:space="preserve"> </w:t>
            </w:r>
            <w:proofErr w:type="spellStart"/>
            <w:r w:rsidRPr="009210A8">
              <w:rPr>
                <w:b/>
                <w:lang w:val="en-US"/>
              </w:rPr>
              <w:t>материала</w:t>
            </w:r>
            <w:proofErr w:type="spellEnd"/>
            <w:r w:rsidRPr="009210A8">
              <w:rPr>
                <w:b/>
                <w:lang w:val="en-US"/>
              </w:rPr>
              <w:t>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F9CDD04" w14:textId="77777777" w:rsidR="007A59B1" w:rsidRDefault="007A59B1" w:rsidP="00844869">
            <w:pPr>
              <w:widowControl w:val="0"/>
              <w:autoSpaceDE w:val="0"/>
              <w:autoSpaceDN w:val="0"/>
              <w:spacing w:line="273" w:lineRule="exact"/>
              <w:jc w:val="center"/>
              <w:rPr>
                <w:b/>
              </w:rPr>
            </w:pPr>
          </w:p>
          <w:p w14:paraId="3FD7E6A1" w14:textId="77777777" w:rsidR="007A59B1" w:rsidRDefault="007A59B1" w:rsidP="00844869">
            <w:pPr>
              <w:widowControl w:val="0"/>
              <w:autoSpaceDE w:val="0"/>
              <w:autoSpaceDN w:val="0"/>
              <w:spacing w:line="273" w:lineRule="exact"/>
              <w:jc w:val="center"/>
              <w:rPr>
                <w:b/>
              </w:rPr>
            </w:pPr>
          </w:p>
          <w:p w14:paraId="58B771D9" w14:textId="77777777" w:rsidR="007A59B1" w:rsidRDefault="007A59B1" w:rsidP="00844869">
            <w:pPr>
              <w:widowControl w:val="0"/>
              <w:autoSpaceDE w:val="0"/>
              <w:autoSpaceDN w:val="0"/>
              <w:spacing w:line="273" w:lineRule="exact"/>
              <w:jc w:val="center"/>
              <w:rPr>
                <w:b/>
              </w:rPr>
            </w:pPr>
          </w:p>
          <w:p w14:paraId="109776FD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73" w:lineRule="exact"/>
              <w:jc w:val="center"/>
              <w:rPr>
                <w:b/>
              </w:rPr>
            </w:pPr>
            <w:r w:rsidRPr="004662B3">
              <w:rPr>
                <w:b/>
              </w:rPr>
              <w:t>6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BC83A1" w14:textId="77777777" w:rsidR="007A59B1" w:rsidRPr="0033551F" w:rsidRDefault="007A59B1" w:rsidP="00844869">
            <w:pPr>
              <w:widowControl w:val="0"/>
              <w:autoSpaceDE w:val="0"/>
              <w:autoSpaceDN w:val="0"/>
              <w:spacing w:line="268" w:lineRule="exact"/>
            </w:pPr>
          </w:p>
          <w:p w14:paraId="64128869" w14:textId="77777777" w:rsidR="007A59B1" w:rsidRPr="0033551F" w:rsidRDefault="007A59B1" w:rsidP="00844869">
            <w:pPr>
              <w:widowControl w:val="0"/>
              <w:autoSpaceDE w:val="0"/>
              <w:autoSpaceDN w:val="0"/>
              <w:spacing w:line="268" w:lineRule="exact"/>
            </w:pPr>
          </w:p>
          <w:p w14:paraId="36080494" w14:textId="77777777" w:rsidR="007A59B1" w:rsidRPr="0033551F" w:rsidRDefault="007A59B1" w:rsidP="00844869">
            <w:pPr>
              <w:jc w:val="center"/>
              <w:rPr>
                <w:iCs/>
                <w:lang w:eastAsia="ru-RU"/>
              </w:rPr>
            </w:pPr>
            <w:r w:rsidRPr="0033551F">
              <w:rPr>
                <w:iCs/>
                <w:sz w:val="22"/>
                <w:szCs w:val="22"/>
                <w:lang w:eastAsia="ru-RU"/>
              </w:rPr>
              <w:t>ОК 01-09</w:t>
            </w:r>
          </w:p>
          <w:p w14:paraId="6CA472D6" w14:textId="77777777" w:rsidR="007A59B1" w:rsidRPr="0033551F" w:rsidRDefault="007A59B1" w:rsidP="00844869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jc w:val="both"/>
              <w:rPr>
                <w:iCs/>
                <w:lang w:eastAsia="ru-RU"/>
              </w:rPr>
            </w:pPr>
            <w:r w:rsidRPr="0033551F">
              <w:rPr>
                <w:iCs/>
                <w:sz w:val="22"/>
                <w:szCs w:val="22"/>
                <w:lang w:eastAsia="ru-RU"/>
              </w:rPr>
              <w:t xml:space="preserve">ПК 1.1, ПК 1.2, </w:t>
            </w:r>
          </w:p>
          <w:p w14:paraId="7BD66A1C" w14:textId="77777777" w:rsidR="007A59B1" w:rsidRPr="0033551F" w:rsidRDefault="007A59B1" w:rsidP="00844869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jc w:val="both"/>
              <w:rPr>
                <w:iCs/>
                <w:lang w:eastAsia="ru-RU"/>
              </w:rPr>
            </w:pPr>
            <w:r w:rsidRPr="0033551F">
              <w:rPr>
                <w:iCs/>
                <w:sz w:val="22"/>
                <w:szCs w:val="22"/>
                <w:lang w:eastAsia="ru-RU"/>
              </w:rPr>
              <w:t>ПК 1.5.</w:t>
            </w:r>
          </w:p>
          <w:p w14:paraId="6BB1A370" w14:textId="77777777" w:rsidR="007A59B1" w:rsidRPr="0033551F" w:rsidRDefault="007A59B1" w:rsidP="00844869">
            <w:pPr>
              <w:widowControl w:val="0"/>
              <w:autoSpaceDE w:val="0"/>
              <w:autoSpaceDN w:val="0"/>
              <w:spacing w:line="268" w:lineRule="exact"/>
            </w:pPr>
          </w:p>
        </w:tc>
      </w:tr>
      <w:tr w:rsidR="007A59B1" w:rsidRPr="009210A8" w14:paraId="04185D9D" w14:textId="77777777" w:rsidTr="00844869">
        <w:trPr>
          <w:trHeight w:val="1548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FFF70E8" w14:textId="77777777" w:rsidR="007A59B1" w:rsidRPr="009210A8" w:rsidRDefault="007A59B1" w:rsidP="00844869">
            <w:pPr>
              <w:widowControl w:val="0"/>
              <w:autoSpaceDE w:val="0"/>
              <w:autoSpaceDN w:val="0"/>
              <w:rPr>
                <w:b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B3D69" w14:textId="77777777" w:rsidR="007A59B1" w:rsidRPr="00C739BD" w:rsidRDefault="007A59B1" w:rsidP="007A59B1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821"/>
              </w:tabs>
              <w:suppressAutoHyphens w:val="0"/>
              <w:autoSpaceDE w:val="0"/>
              <w:autoSpaceDN w:val="0"/>
              <w:spacing w:line="265" w:lineRule="exact"/>
              <w:rPr>
                <w:bCs/>
              </w:rPr>
            </w:pPr>
            <w:r w:rsidRPr="00C739BD">
              <w:rPr>
                <w:bCs/>
              </w:rPr>
              <w:t>Допуск размера. После допуска. Схема расположения полей допусков. Условия годности размера деталей. Посадка. Допуск посадки. Типы посадок. Обозначения посадок на чертежах. Понятие о системе допусков и посадок. Единая система допусков и посадок (ЕСДП), Система отверстия и система вала.</w:t>
            </w:r>
          </w:p>
          <w:p w14:paraId="5F8FC9C6" w14:textId="77777777" w:rsidR="007A59B1" w:rsidRPr="00C739BD" w:rsidRDefault="007A59B1" w:rsidP="007A59B1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821"/>
              </w:tabs>
              <w:suppressAutoHyphens w:val="0"/>
              <w:autoSpaceDE w:val="0"/>
              <w:autoSpaceDN w:val="0"/>
              <w:spacing w:line="265" w:lineRule="exact"/>
            </w:pPr>
            <w:r w:rsidRPr="00C739BD">
              <w:rPr>
                <w:bCs/>
              </w:rPr>
              <w:t>Квалитеты в ЕСДП. Таблица предельных отклонений размеров в системе ЕСДП. Предельное отклонение размеров с неуказанными допусками (свободные размеры).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88AC" w14:textId="77777777" w:rsidR="007A59B1" w:rsidRPr="009210A8" w:rsidRDefault="007A59B1" w:rsidP="00844869">
            <w:pPr>
              <w:widowControl w:val="0"/>
              <w:autoSpaceDE w:val="0"/>
              <w:autoSpaceDN w:val="0"/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53FCDB" w14:textId="77777777" w:rsidR="007A59B1" w:rsidRPr="00106FE9" w:rsidRDefault="007A59B1" w:rsidP="00844869"/>
        </w:tc>
      </w:tr>
      <w:tr w:rsidR="007A59B1" w:rsidRPr="009210A8" w14:paraId="402727F6" w14:textId="77777777" w:rsidTr="00844869">
        <w:trPr>
          <w:trHeight w:val="408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CC13D9" w14:textId="77777777" w:rsidR="007A59B1" w:rsidRPr="009210A8" w:rsidRDefault="007A59B1" w:rsidP="00844869">
            <w:pPr>
              <w:widowControl w:val="0"/>
              <w:autoSpaceDE w:val="0"/>
              <w:autoSpaceDN w:val="0"/>
              <w:rPr>
                <w:b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222E11" w14:textId="77777777" w:rsidR="007A59B1" w:rsidRPr="00C739BD" w:rsidRDefault="007A59B1" w:rsidP="00844869">
            <w:pPr>
              <w:widowControl w:val="0"/>
              <w:tabs>
                <w:tab w:val="left" w:pos="821"/>
              </w:tabs>
              <w:autoSpaceDE w:val="0"/>
              <w:autoSpaceDN w:val="0"/>
              <w:spacing w:line="265" w:lineRule="exact"/>
              <w:rPr>
                <w:bCs/>
              </w:rPr>
            </w:pPr>
            <w:r w:rsidRPr="00AF6C04">
              <w:rPr>
                <w:b/>
              </w:rPr>
              <w:t>В том числе, практических занятий и лабораторных работ</w:t>
            </w:r>
            <w:r>
              <w:rPr>
                <w:b/>
              </w:rPr>
              <w:t>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4E31E5" w14:textId="1D38EFF2" w:rsidR="007A59B1" w:rsidRPr="004662B3" w:rsidRDefault="004662B3" w:rsidP="004662B3">
            <w:pPr>
              <w:widowControl w:val="0"/>
              <w:autoSpaceDE w:val="0"/>
              <w:autoSpaceDN w:val="0"/>
              <w:jc w:val="center"/>
              <w:rPr>
                <w:i/>
                <w:iCs/>
              </w:rPr>
            </w:pPr>
            <w:r w:rsidRPr="004662B3">
              <w:rPr>
                <w:i/>
                <w:iCs/>
              </w:rPr>
              <w:t>4</w:t>
            </w: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DCF170" w14:textId="77777777" w:rsidR="007A59B1" w:rsidRPr="00106FE9" w:rsidRDefault="007A59B1" w:rsidP="00844869"/>
        </w:tc>
      </w:tr>
      <w:tr w:rsidR="007A59B1" w:rsidRPr="009210A8" w14:paraId="7A22833E" w14:textId="77777777" w:rsidTr="00844869">
        <w:trPr>
          <w:trHeight w:val="642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4CCC7" w14:textId="77777777" w:rsidR="007A59B1" w:rsidRPr="009210A8" w:rsidRDefault="007A59B1" w:rsidP="00844869">
            <w:pPr>
              <w:widowControl w:val="0"/>
              <w:autoSpaceDE w:val="0"/>
              <w:autoSpaceDN w:val="0"/>
              <w:rPr>
                <w:b/>
              </w:rPr>
            </w:pP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0C1EA" w14:textId="77777777" w:rsidR="007A59B1" w:rsidRPr="00C739BD" w:rsidRDefault="007A59B1" w:rsidP="00844869">
            <w:pPr>
              <w:widowControl w:val="0"/>
              <w:tabs>
                <w:tab w:val="left" w:pos="821"/>
              </w:tabs>
              <w:autoSpaceDE w:val="0"/>
              <w:autoSpaceDN w:val="0"/>
              <w:spacing w:line="265" w:lineRule="exact"/>
              <w:rPr>
                <w:bCs/>
              </w:rPr>
            </w:pPr>
            <w:r w:rsidRPr="00C739BD">
              <w:rPr>
                <w:b/>
                <w:iCs/>
              </w:rPr>
              <w:t xml:space="preserve">Практическое занятие </w:t>
            </w:r>
            <w:r>
              <w:rPr>
                <w:b/>
                <w:iCs/>
              </w:rPr>
              <w:t>№</w:t>
            </w:r>
            <w:proofErr w:type="gramStart"/>
            <w:r w:rsidRPr="00C739BD">
              <w:rPr>
                <w:b/>
                <w:iCs/>
              </w:rPr>
              <w:t>2.</w:t>
            </w:r>
            <w:r w:rsidRPr="00C739BD">
              <w:rPr>
                <w:bCs/>
              </w:rPr>
              <w:t>Допуски</w:t>
            </w:r>
            <w:proofErr w:type="gramEnd"/>
            <w:r w:rsidRPr="00C739BD">
              <w:rPr>
                <w:bCs/>
              </w:rPr>
              <w:t xml:space="preserve"> и посадки гладких цилиндрических соединений</w:t>
            </w:r>
          </w:p>
          <w:p w14:paraId="673BFCC1" w14:textId="77777777" w:rsidR="007A59B1" w:rsidRPr="00C739BD" w:rsidRDefault="007A59B1" w:rsidP="00AA73A0">
            <w:r w:rsidRPr="00C739BD">
              <w:rPr>
                <w:b/>
                <w:iCs/>
              </w:rPr>
              <w:t xml:space="preserve">Практическое занятие </w:t>
            </w:r>
            <w:r>
              <w:rPr>
                <w:b/>
                <w:iCs/>
              </w:rPr>
              <w:t>№</w:t>
            </w:r>
            <w:proofErr w:type="gramStart"/>
            <w:r w:rsidRPr="00C739BD">
              <w:rPr>
                <w:b/>
                <w:iCs/>
              </w:rPr>
              <w:t>3.</w:t>
            </w:r>
            <w:r w:rsidRPr="00C739BD">
              <w:rPr>
                <w:bCs/>
              </w:rPr>
              <w:t>Допуски</w:t>
            </w:r>
            <w:proofErr w:type="gramEnd"/>
            <w:r w:rsidRPr="00C739BD">
              <w:rPr>
                <w:bCs/>
              </w:rPr>
              <w:t xml:space="preserve"> и предельное отклонение гладких цилиндрических соединений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3B370" w14:textId="77E2C4B5" w:rsidR="007A59B1" w:rsidRPr="009210A8" w:rsidRDefault="007A59B1" w:rsidP="0084486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8CD3" w14:textId="77777777" w:rsidR="007A59B1" w:rsidRPr="00106FE9" w:rsidRDefault="007A59B1" w:rsidP="00844869"/>
        </w:tc>
      </w:tr>
      <w:tr w:rsidR="007A59B1" w:rsidRPr="009210A8" w14:paraId="361793D1" w14:textId="77777777" w:rsidTr="00844869">
        <w:trPr>
          <w:trHeight w:val="7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1E6D3" w14:textId="77777777" w:rsidR="007A59B1" w:rsidRPr="006502D0" w:rsidRDefault="007A59B1" w:rsidP="00844869">
            <w:pPr>
              <w:widowControl w:val="0"/>
              <w:spacing w:before="9"/>
              <w:ind w:right="-20"/>
              <w:rPr>
                <w:b/>
                <w:bCs/>
              </w:rPr>
            </w:pPr>
            <w:r w:rsidRPr="006502D0">
              <w:rPr>
                <w:b/>
              </w:rPr>
              <w:t xml:space="preserve">Тема 1.3. </w:t>
            </w:r>
            <w:r w:rsidRPr="006502D0">
              <w:rPr>
                <w:b/>
                <w:bCs/>
              </w:rPr>
              <w:t xml:space="preserve">Допуски и </w:t>
            </w:r>
            <w:r w:rsidRPr="006502D0">
              <w:rPr>
                <w:b/>
                <w:bCs/>
              </w:rPr>
              <w:lastRenderedPageBreak/>
              <w:t>отклонения формы. Шероховатость поверхности</w:t>
            </w:r>
          </w:p>
          <w:p w14:paraId="5ED0E585" w14:textId="77777777" w:rsidR="007A59B1" w:rsidRPr="007A59B1" w:rsidRDefault="007A59B1" w:rsidP="00844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F021A5A" w14:textId="77777777" w:rsidR="007A59B1" w:rsidRPr="00496195" w:rsidRDefault="007A59B1" w:rsidP="00844869">
            <w:pPr>
              <w:widowControl w:val="0"/>
              <w:autoSpaceDE w:val="0"/>
              <w:autoSpaceDN w:val="0"/>
              <w:spacing w:line="263" w:lineRule="exact"/>
            </w:pPr>
            <w:r w:rsidRPr="009210A8">
              <w:rPr>
                <w:b/>
              </w:rPr>
              <w:lastRenderedPageBreak/>
              <w:t>Содержание учебного материала</w:t>
            </w:r>
            <w:r w:rsidRPr="009210A8">
              <w:t>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EB9ABE9" w14:textId="77777777" w:rsidR="007A59B1" w:rsidRDefault="007A59B1" w:rsidP="00844869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b/>
              </w:rPr>
            </w:pPr>
          </w:p>
          <w:p w14:paraId="1404F2D9" w14:textId="77777777" w:rsidR="007A59B1" w:rsidRDefault="007A59B1" w:rsidP="00844869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b/>
              </w:rPr>
            </w:pPr>
          </w:p>
          <w:p w14:paraId="1CE52336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b/>
              </w:rPr>
            </w:pPr>
            <w:r w:rsidRPr="004662B3">
              <w:rPr>
                <w:b/>
              </w:rPr>
              <w:t>6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8480D2" w14:textId="77777777" w:rsidR="007A59B1" w:rsidRDefault="007A59B1" w:rsidP="00844869">
            <w:pPr>
              <w:jc w:val="center"/>
              <w:rPr>
                <w:iCs/>
                <w:lang w:eastAsia="ru-RU"/>
              </w:rPr>
            </w:pPr>
          </w:p>
          <w:p w14:paraId="7F4EC696" w14:textId="77777777" w:rsidR="007A59B1" w:rsidRPr="0033551F" w:rsidRDefault="007A59B1" w:rsidP="00844869">
            <w:pPr>
              <w:jc w:val="center"/>
              <w:rPr>
                <w:iCs/>
                <w:lang w:eastAsia="ru-RU"/>
              </w:rPr>
            </w:pPr>
            <w:r w:rsidRPr="0033551F">
              <w:rPr>
                <w:iCs/>
                <w:sz w:val="22"/>
                <w:szCs w:val="22"/>
                <w:lang w:eastAsia="ru-RU"/>
              </w:rPr>
              <w:lastRenderedPageBreak/>
              <w:t>ОК 01-09</w:t>
            </w:r>
          </w:p>
          <w:p w14:paraId="0C256194" w14:textId="77777777" w:rsidR="007A59B1" w:rsidRPr="0033551F" w:rsidRDefault="007A59B1" w:rsidP="00844869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jc w:val="both"/>
              <w:rPr>
                <w:iCs/>
                <w:lang w:eastAsia="ru-RU"/>
              </w:rPr>
            </w:pPr>
            <w:r w:rsidRPr="0033551F">
              <w:rPr>
                <w:iCs/>
                <w:sz w:val="22"/>
                <w:szCs w:val="22"/>
                <w:lang w:eastAsia="ru-RU"/>
              </w:rPr>
              <w:t xml:space="preserve">ПК 1.1, ПК 1.2, </w:t>
            </w:r>
          </w:p>
          <w:p w14:paraId="111D32A0" w14:textId="77777777" w:rsidR="007A59B1" w:rsidRPr="0033551F" w:rsidRDefault="007A59B1" w:rsidP="00844869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jc w:val="both"/>
              <w:rPr>
                <w:iCs/>
                <w:lang w:eastAsia="ru-RU"/>
              </w:rPr>
            </w:pPr>
            <w:r w:rsidRPr="0033551F">
              <w:rPr>
                <w:iCs/>
                <w:sz w:val="22"/>
                <w:szCs w:val="22"/>
                <w:lang w:eastAsia="ru-RU"/>
              </w:rPr>
              <w:t>ПК 1.5.</w:t>
            </w:r>
          </w:p>
          <w:p w14:paraId="282BDF05" w14:textId="77777777" w:rsidR="007A59B1" w:rsidRPr="009210A8" w:rsidRDefault="007A59B1" w:rsidP="00844869">
            <w:pPr>
              <w:widowControl w:val="0"/>
              <w:autoSpaceDE w:val="0"/>
              <w:autoSpaceDN w:val="0"/>
            </w:pPr>
          </w:p>
        </w:tc>
      </w:tr>
      <w:tr w:rsidR="007A59B1" w:rsidRPr="009210A8" w14:paraId="2B21426D" w14:textId="77777777" w:rsidTr="00844869">
        <w:trPr>
          <w:trHeight w:val="727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E79F7" w14:textId="77777777" w:rsidR="007A59B1" w:rsidRPr="00DF6F75" w:rsidRDefault="007A59B1" w:rsidP="00844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C5AF" w14:textId="77777777" w:rsidR="007A59B1" w:rsidRPr="006502D0" w:rsidRDefault="007A59B1" w:rsidP="007A59B1">
            <w:pPr>
              <w:pStyle w:val="a7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line="318" w:lineRule="exact"/>
            </w:pPr>
            <w:r w:rsidRPr="006502D0">
              <w:t>Допуски формы, допуски расположения, суммарные допуски формы и расположения поверхностей. Их обозначение на чертежах по ЕСКД, отклонения цилиндрических и плоских поверхностей</w:t>
            </w:r>
          </w:p>
          <w:p w14:paraId="505192F4" w14:textId="77777777" w:rsidR="007A59B1" w:rsidRPr="006502D0" w:rsidRDefault="007A59B1" w:rsidP="007A59B1">
            <w:pPr>
              <w:pStyle w:val="a7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line="318" w:lineRule="exact"/>
              <w:rPr>
                <w:b/>
              </w:rPr>
            </w:pPr>
            <w:r w:rsidRPr="006502D0">
              <w:rPr>
                <w:bCs/>
              </w:rPr>
              <w:t>Основные сведения о методах контроля отклонений формы и расположения поверхностей. Шероховатость поверхности. Обозначение шероховатости на чертежах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F8650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b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508594" w14:textId="77777777" w:rsidR="007A59B1" w:rsidRPr="009210A8" w:rsidRDefault="007A59B1" w:rsidP="00844869">
            <w:pPr>
              <w:widowControl w:val="0"/>
              <w:autoSpaceDE w:val="0"/>
              <w:autoSpaceDN w:val="0"/>
            </w:pPr>
          </w:p>
        </w:tc>
      </w:tr>
      <w:tr w:rsidR="007A59B1" w:rsidRPr="009210A8" w14:paraId="26697432" w14:textId="77777777" w:rsidTr="00844869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E2A43" w14:textId="77777777" w:rsidR="007A59B1" w:rsidRPr="009210A8" w:rsidRDefault="007A59B1" w:rsidP="00844869">
            <w:pPr>
              <w:widowControl w:val="0"/>
              <w:autoSpaceDE w:val="0"/>
              <w:autoSpaceDN w:val="0"/>
              <w:rPr>
                <w:b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81DEF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68" w:lineRule="exact"/>
              <w:rPr>
                <w:b/>
              </w:rPr>
            </w:pPr>
            <w:r w:rsidRPr="00AF6C04">
              <w:rPr>
                <w:b/>
              </w:rPr>
              <w:t>В том числе, практических занятий и лабораторных работ</w:t>
            </w:r>
            <w:r>
              <w:rPr>
                <w:b/>
              </w:rPr>
              <w:t>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1529C" w14:textId="2C59E1B2" w:rsidR="007A59B1" w:rsidRPr="004662B3" w:rsidRDefault="004662B3" w:rsidP="00844869">
            <w:pPr>
              <w:widowControl w:val="0"/>
              <w:autoSpaceDE w:val="0"/>
              <w:autoSpaceDN w:val="0"/>
              <w:spacing w:line="263" w:lineRule="exact"/>
              <w:jc w:val="center"/>
              <w:rPr>
                <w:i/>
                <w:iCs/>
              </w:rPr>
            </w:pPr>
            <w:r w:rsidRPr="004662B3">
              <w:rPr>
                <w:i/>
                <w:iCs/>
              </w:rPr>
              <w:t>4</w:t>
            </w: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1AFD06" w14:textId="77777777" w:rsidR="007A59B1" w:rsidRPr="00073F33" w:rsidRDefault="007A59B1" w:rsidP="00844869">
            <w:pPr>
              <w:widowControl w:val="0"/>
              <w:autoSpaceDE w:val="0"/>
              <w:autoSpaceDN w:val="0"/>
            </w:pPr>
          </w:p>
        </w:tc>
      </w:tr>
      <w:tr w:rsidR="007A59B1" w:rsidRPr="009210A8" w14:paraId="01CA8D12" w14:textId="77777777" w:rsidTr="00844869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B71AA" w14:textId="77777777" w:rsidR="007A59B1" w:rsidRPr="00073F33" w:rsidRDefault="007A59B1" w:rsidP="00844869">
            <w:pPr>
              <w:widowControl w:val="0"/>
              <w:autoSpaceDE w:val="0"/>
              <w:autoSpaceDN w:val="0"/>
              <w:rPr>
                <w:b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46446" w14:textId="77777777" w:rsidR="007A59B1" w:rsidRPr="006502D0" w:rsidRDefault="007A59B1" w:rsidP="00844869">
            <w:pPr>
              <w:widowControl w:val="0"/>
              <w:autoSpaceDE w:val="0"/>
              <w:autoSpaceDN w:val="0"/>
              <w:spacing w:line="263" w:lineRule="exact"/>
              <w:rPr>
                <w:bCs/>
              </w:rPr>
            </w:pPr>
            <w:r w:rsidRPr="006502D0">
              <w:rPr>
                <w:b/>
                <w:iCs/>
              </w:rPr>
              <w:t>Практическое занятие</w:t>
            </w:r>
            <w:r>
              <w:rPr>
                <w:b/>
                <w:iCs/>
              </w:rPr>
              <w:t xml:space="preserve"> №</w:t>
            </w:r>
            <w:r w:rsidRPr="006502D0">
              <w:rPr>
                <w:b/>
                <w:iCs/>
              </w:rPr>
              <w:t xml:space="preserve"> </w:t>
            </w:r>
            <w:proofErr w:type="gramStart"/>
            <w:r w:rsidRPr="006502D0">
              <w:rPr>
                <w:b/>
                <w:iCs/>
              </w:rPr>
              <w:t>4.</w:t>
            </w:r>
            <w:r w:rsidRPr="006502D0">
              <w:rPr>
                <w:bCs/>
              </w:rPr>
              <w:t>Контроль</w:t>
            </w:r>
            <w:proofErr w:type="gramEnd"/>
            <w:r w:rsidRPr="006502D0">
              <w:rPr>
                <w:bCs/>
              </w:rPr>
              <w:t xml:space="preserve"> шероховатости поверхности</w:t>
            </w:r>
          </w:p>
          <w:p w14:paraId="1A6778EB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63" w:lineRule="exact"/>
            </w:pPr>
            <w:r w:rsidRPr="006502D0">
              <w:rPr>
                <w:b/>
                <w:iCs/>
              </w:rPr>
              <w:t xml:space="preserve">Практическое занятие </w:t>
            </w:r>
            <w:r>
              <w:rPr>
                <w:b/>
                <w:iCs/>
              </w:rPr>
              <w:t>№</w:t>
            </w:r>
            <w:proofErr w:type="gramStart"/>
            <w:r w:rsidRPr="006502D0">
              <w:rPr>
                <w:b/>
                <w:iCs/>
              </w:rPr>
              <w:t>5.</w:t>
            </w:r>
            <w:r w:rsidRPr="006502D0">
              <w:rPr>
                <w:bCs/>
              </w:rPr>
              <w:t>Контроль</w:t>
            </w:r>
            <w:proofErr w:type="gramEnd"/>
            <w:r w:rsidRPr="006502D0">
              <w:rPr>
                <w:bCs/>
              </w:rPr>
              <w:t xml:space="preserve"> шероховатости поверхности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10086" w14:textId="073F9206" w:rsidR="007A59B1" w:rsidRPr="009210A8" w:rsidRDefault="007A59B1" w:rsidP="00844869">
            <w:pPr>
              <w:widowControl w:val="0"/>
              <w:autoSpaceDE w:val="0"/>
              <w:autoSpaceDN w:val="0"/>
              <w:spacing w:line="263" w:lineRule="exact"/>
              <w:jc w:val="center"/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8DF3B1" w14:textId="77777777" w:rsidR="007A59B1" w:rsidRPr="009210A8" w:rsidRDefault="007A59B1" w:rsidP="00844869">
            <w:pPr>
              <w:widowControl w:val="0"/>
              <w:autoSpaceDE w:val="0"/>
              <w:autoSpaceDN w:val="0"/>
            </w:pPr>
          </w:p>
        </w:tc>
      </w:tr>
      <w:tr w:rsidR="007A59B1" w:rsidRPr="009210A8" w14:paraId="5B7B6A31" w14:textId="77777777" w:rsidTr="00844869">
        <w:trPr>
          <w:trHeight w:val="475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28EC1" w14:textId="77777777" w:rsidR="007A59B1" w:rsidRPr="008C02EB" w:rsidRDefault="007A59B1" w:rsidP="00844869">
            <w:pPr>
              <w:jc w:val="center"/>
            </w:pPr>
            <w:r w:rsidRPr="008C02EB">
              <w:rPr>
                <w:b/>
                <w:bCs/>
              </w:rPr>
              <w:t xml:space="preserve">Раздел 2. Основы технических измерений (18 </w:t>
            </w:r>
            <w:proofErr w:type="spellStart"/>
            <w:r w:rsidRPr="008C02EB">
              <w:rPr>
                <w:b/>
                <w:bCs/>
              </w:rPr>
              <w:t>ак.ч</w:t>
            </w:r>
            <w:proofErr w:type="spellEnd"/>
            <w:r w:rsidRPr="008C02EB">
              <w:rPr>
                <w:b/>
                <w:bCs/>
              </w:rPr>
              <w:t>.)</w:t>
            </w:r>
          </w:p>
        </w:tc>
      </w:tr>
      <w:tr w:rsidR="007A59B1" w:rsidRPr="009210A8" w14:paraId="753832D1" w14:textId="77777777" w:rsidTr="00844869">
        <w:trPr>
          <w:trHeight w:val="35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5AFBF" w14:textId="77777777" w:rsidR="007A59B1" w:rsidRPr="0010291E" w:rsidRDefault="007A59B1" w:rsidP="00844869">
            <w:pPr>
              <w:widowControl w:val="0"/>
              <w:spacing w:before="9"/>
              <w:ind w:right="-20"/>
              <w:rPr>
                <w:b/>
              </w:rPr>
            </w:pPr>
            <w:r w:rsidRPr="0010291E">
              <w:rPr>
                <w:b/>
              </w:rPr>
              <w:t>Тема 2.1. Основы метрологии</w:t>
            </w:r>
          </w:p>
          <w:p w14:paraId="7753F2F9" w14:textId="77777777" w:rsidR="007A59B1" w:rsidRPr="009210A8" w:rsidRDefault="007A59B1" w:rsidP="00844869">
            <w:pPr>
              <w:widowControl w:val="0"/>
              <w:autoSpaceDE w:val="0"/>
              <w:autoSpaceDN w:val="0"/>
              <w:rPr>
                <w:b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A9D2A53" w14:textId="77777777" w:rsidR="007A59B1" w:rsidRPr="0049360C" w:rsidRDefault="007A59B1" w:rsidP="00844869">
            <w:pPr>
              <w:widowControl w:val="0"/>
              <w:autoSpaceDE w:val="0"/>
              <w:autoSpaceDN w:val="0"/>
              <w:spacing w:line="268" w:lineRule="exact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Содержание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учебного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материала</w:t>
            </w:r>
            <w:proofErr w:type="spellEnd"/>
            <w:r>
              <w:rPr>
                <w:b/>
                <w:lang w:val="en-US"/>
              </w:rPr>
              <w:t>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A6D9356" w14:textId="77777777" w:rsidR="007A59B1" w:rsidRDefault="007A59B1" w:rsidP="00844869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b/>
              </w:rPr>
            </w:pPr>
          </w:p>
          <w:p w14:paraId="48BA1445" w14:textId="77777777" w:rsidR="007A59B1" w:rsidRDefault="007A59B1" w:rsidP="00844869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b/>
              </w:rPr>
            </w:pPr>
          </w:p>
          <w:p w14:paraId="25A88697" w14:textId="77777777" w:rsidR="007A59B1" w:rsidRDefault="007A59B1" w:rsidP="00844869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b/>
              </w:rPr>
            </w:pPr>
          </w:p>
          <w:p w14:paraId="4D401B6F" w14:textId="77777777" w:rsidR="007A59B1" w:rsidRDefault="007A59B1" w:rsidP="00844869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b/>
              </w:rPr>
            </w:pPr>
          </w:p>
          <w:p w14:paraId="2F693D3A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b/>
              </w:rPr>
            </w:pPr>
            <w:r w:rsidRPr="004662B3">
              <w:rPr>
                <w:b/>
              </w:rPr>
              <w:t>2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5EB3FB" w14:textId="77777777" w:rsidR="007A59B1" w:rsidRPr="0033551F" w:rsidRDefault="007A59B1" w:rsidP="00844869"/>
          <w:p w14:paraId="132BA331" w14:textId="77777777" w:rsidR="007A59B1" w:rsidRPr="0033551F" w:rsidRDefault="007A59B1" w:rsidP="00844869">
            <w:pPr>
              <w:jc w:val="center"/>
              <w:rPr>
                <w:iCs/>
                <w:lang w:eastAsia="ru-RU"/>
              </w:rPr>
            </w:pPr>
            <w:r w:rsidRPr="0033551F">
              <w:rPr>
                <w:iCs/>
                <w:sz w:val="22"/>
                <w:szCs w:val="22"/>
                <w:lang w:eastAsia="ru-RU"/>
              </w:rPr>
              <w:t>ОК 01-09</w:t>
            </w:r>
          </w:p>
          <w:p w14:paraId="0C203DC9" w14:textId="77777777" w:rsidR="007A59B1" w:rsidRPr="0033551F" w:rsidRDefault="007A59B1" w:rsidP="00844869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jc w:val="both"/>
              <w:rPr>
                <w:iCs/>
                <w:lang w:eastAsia="ru-RU"/>
              </w:rPr>
            </w:pPr>
            <w:r w:rsidRPr="0033551F">
              <w:rPr>
                <w:iCs/>
                <w:sz w:val="22"/>
                <w:szCs w:val="22"/>
                <w:lang w:eastAsia="ru-RU"/>
              </w:rPr>
              <w:t xml:space="preserve">ПК 1.1, ПК 1.2, </w:t>
            </w:r>
          </w:p>
          <w:p w14:paraId="4BEEF739" w14:textId="77777777" w:rsidR="007A59B1" w:rsidRPr="0033551F" w:rsidRDefault="007A59B1" w:rsidP="00844869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jc w:val="both"/>
              <w:rPr>
                <w:iCs/>
                <w:lang w:eastAsia="ru-RU"/>
              </w:rPr>
            </w:pPr>
            <w:r w:rsidRPr="0033551F">
              <w:rPr>
                <w:iCs/>
                <w:sz w:val="22"/>
                <w:szCs w:val="22"/>
                <w:lang w:eastAsia="ru-RU"/>
              </w:rPr>
              <w:t>ПК 1.5.</w:t>
            </w:r>
          </w:p>
          <w:p w14:paraId="298F302F" w14:textId="77777777" w:rsidR="007A59B1" w:rsidRPr="0033551F" w:rsidRDefault="007A59B1" w:rsidP="00844869"/>
        </w:tc>
      </w:tr>
      <w:tr w:rsidR="007A59B1" w:rsidRPr="009210A8" w14:paraId="3DA2C430" w14:textId="77777777" w:rsidTr="00844869">
        <w:trPr>
          <w:trHeight w:val="16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8187" w14:textId="77777777" w:rsidR="007A59B1" w:rsidRPr="003B2191" w:rsidRDefault="007A59B1" w:rsidP="00844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C66C" w14:textId="77777777" w:rsidR="007A59B1" w:rsidRPr="00F10D01" w:rsidRDefault="007A59B1" w:rsidP="00844869">
            <w:pPr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F10D01">
              <w:rPr>
                <w:bCs/>
              </w:rPr>
              <w:t>Единицы измерения в машиностроительной метрологии. Государственная система измерений.  Измерения: прямое и косвенное, контактное и бесконтактное, поэлементное и комплексное. Основные метрологические характеристики средств измерения, измерительное усилие</w:t>
            </w:r>
          </w:p>
          <w:p w14:paraId="3ADC07C8" w14:textId="77777777" w:rsidR="007A59B1" w:rsidRPr="00F10D01" w:rsidRDefault="007A59B1" w:rsidP="00844869">
            <w:r w:rsidRPr="00F10D01">
              <w:rPr>
                <w:bCs/>
              </w:rPr>
              <w:t>Погрешность измерения и составляющие ее факторы. Понятия о поверке измерительных средств.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68BD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b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5CF69" w14:textId="77777777" w:rsidR="007A59B1" w:rsidRPr="0033551F" w:rsidRDefault="007A59B1" w:rsidP="00844869"/>
        </w:tc>
      </w:tr>
      <w:tr w:rsidR="007A59B1" w:rsidRPr="009210A8" w14:paraId="67FD2DDA" w14:textId="77777777" w:rsidTr="00844869">
        <w:trPr>
          <w:trHeight w:val="42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D457F" w14:textId="77777777" w:rsidR="007A59B1" w:rsidRPr="00860AA0" w:rsidRDefault="007A59B1" w:rsidP="00844869">
            <w:pPr>
              <w:widowControl w:val="0"/>
              <w:autoSpaceDE w:val="0"/>
              <w:autoSpaceDN w:val="0"/>
              <w:spacing w:line="276" w:lineRule="auto"/>
              <w:rPr>
                <w:b/>
              </w:rPr>
            </w:pPr>
            <w:r w:rsidRPr="00860AA0">
              <w:rPr>
                <w:b/>
              </w:rPr>
              <w:t>Тема 2.2. Средства измерения линейных размеров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76FEDBB" w14:textId="77777777" w:rsidR="007A59B1" w:rsidRPr="000401F2" w:rsidRDefault="007A59B1" w:rsidP="00844869">
            <w:pPr>
              <w:widowControl w:val="0"/>
              <w:autoSpaceDE w:val="0"/>
              <w:autoSpaceDN w:val="0"/>
              <w:spacing w:line="269" w:lineRule="exact"/>
              <w:rPr>
                <w:b/>
                <w:lang w:val="en-US"/>
              </w:rPr>
            </w:pPr>
            <w:proofErr w:type="spellStart"/>
            <w:r w:rsidRPr="009210A8">
              <w:rPr>
                <w:b/>
                <w:lang w:val="en-US"/>
              </w:rPr>
              <w:t>Содержание</w:t>
            </w:r>
            <w:proofErr w:type="spellEnd"/>
            <w:r w:rsidRPr="009210A8">
              <w:rPr>
                <w:b/>
                <w:lang w:val="en-US"/>
              </w:rPr>
              <w:t xml:space="preserve"> </w:t>
            </w:r>
            <w:proofErr w:type="spellStart"/>
            <w:r w:rsidRPr="009210A8">
              <w:rPr>
                <w:b/>
                <w:lang w:val="en-US"/>
              </w:rPr>
              <w:t>учебного</w:t>
            </w:r>
            <w:proofErr w:type="spellEnd"/>
            <w:r w:rsidRPr="009210A8">
              <w:rPr>
                <w:b/>
                <w:lang w:val="en-US"/>
              </w:rPr>
              <w:t xml:space="preserve"> </w:t>
            </w:r>
            <w:proofErr w:type="spellStart"/>
            <w:r w:rsidRPr="009210A8">
              <w:rPr>
                <w:b/>
                <w:lang w:val="en-US"/>
              </w:rPr>
              <w:t>материала</w:t>
            </w:r>
            <w:proofErr w:type="spellEnd"/>
            <w:r w:rsidRPr="009210A8">
              <w:rPr>
                <w:b/>
                <w:lang w:val="en-US"/>
              </w:rPr>
              <w:t>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BFFFB8B" w14:textId="77777777" w:rsidR="007A59B1" w:rsidRDefault="007A59B1" w:rsidP="00844869">
            <w:pPr>
              <w:widowControl w:val="0"/>
              <w:autoSpaceDE w:val="0"/>
              <w:autoSpaceDN w:val="0"/>
              <w:spacing w:line="269" w:lineRule="exact"/>
              <w:jc w:val="center"/>
              <w:rPr>
                <w:b/>
              </w:rPr>
            </w:pPr>
          </w:p>
          <w:p w14:paraId="0661F0D2" w14:textId="77777777" w:rsidR="007A59B1" w:rsidRDefault="007A59B1" w:rsidP="00844869">
            <w:pPr>
              <w:widowControl w:val="0"/>
              <w:autoSpaceDE w:val="0"/>
              <w:autoSpaceDN w:val="0"/>
              <w:spacing w:line="269" w:lineRule="exact"/>
              <w:jc w:val="center"/>
              <w:rPr>
                <w:b/>
              </w:rPr>
            </w:pPr>
          </w:p>
          <w:p w14:paraId="76605C49" w14:textId="77777777" w:rsidR="007A59B1" w:rsidRDefault="007A59B1" w:rsidP="00844869">
            <w:pPr>
              <w:widowControl w:val="0"/>
              <w:autoSpaceDE w:val="0"/>
              <w:autoSpaceDN w:val="0"/>
              <w:spacing w:line="269" w:lineRule="exact"/>
              <w:jc w:val="center"/>
              <w:rPr>
                <w:b/>
              </w:rPr>
            </w:pPr>
          </w:p>
          <w:p w14:paraId="69C15EF8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69" w:lineRule="exact"/>
              <w:jc w:val="center"/>
              <w:rPr>
                <w:b/>
              </w:rPr>
            </w:pPr>
            <w:r w:rsidRPr="004662B3">
              <w:rPr>
                <w:b/>
              </w:rPr>
              <w:t>10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653313" w14:textId="77777777" w:rsidR="007A59B1" w:rsidRPr="0033551F" w:rsidRDefault="007A59B1" w:rsidP="00844869">
            <w:pPr>
              <w:rPr>
                <w:lang w:val="en-US"/>
              </w:rPr>
            </w:pPr>
          </w:p>
          <w:p w14:paraId="576537B8" w14:textId="77777777" w:rsidR="007A59B1" w:rsidRPr="0033551F" w:rsidRDefault="007A59B1" w:rsidP="00844869">
            <w:pPr>
              <w:jc w:val="center"/>
              <w:rPr>
                <w:iCs/>
                <w:lang w:eastAsia="ru-RU"/>
              </w:rPr>
            </w:pPr>
            <w:r w:rsidRPr="0033551F">
              <w:rPr>
                <w:iCs/>
                <w:sz w:val="22"/>
                <w:szCs w:val="22"/>
                <w:lang w:eastAsia="ru-RU"/>
              </w:rPr>
              <w:t>ОК 01-09</w:t>
            </w:r>
          </w:p>
          <w:p w14:paraId="6117632F" w14:textId="77777777" w:rsidR="007A59B1" w:rsidRPr="0033551F" w:rsidRDefault="007A59B1" w:rsidP="00844869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jc w:val="both"/>
              <w:rPr>
                <w:iCs/>
                <w:lang w:eastAsia="ru-RU"/>
              </w:rPr>
            </w:pPr>
            <w:r w:rsidRPr="0033551F">
              <w:rPr>
                <w:iCs/>
                <w:sz w:val="22"/>
                <w:szCs w:val="22"/>
                <w:lang w:eastAsia="ru-RU"/>
              </w:rPr>
              <w:t xml:space="preserve">ПК 1.1, ПК 1.2, </w:t>
            </w:r>
          </w:p>
          <w:p w14:paraId="5944FE01" w14:textId="77777777" w:rsidR="007A59B1" w:rsidRPr="0033551F" w:rsidRDefault="007A59B1" w:rsidP="00844869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jc w:val="both"/>
              <w:rPr>
                <w:iCs/>
                <w:lang w:eastAsia="ru-RU"/>
              </w:rPr>
            </w:pPr>
            <w:r w:rsidRPr="0033551F">
              <w:rPr>
                <w:iCs/>
                <w:sz w:val="22"/>
                <w:szCs w:val="22"/>
                <w:lang w:eastAsia="ru-RU"/>
              </w:rPr>
              <w:t>ПК 1.5.</w:t>
            </w:r>
          </w:p>
          <w:p w14:paraId="46D156D6" w14:textId="77777777" w:rsidR="007A59B1" w:rsidRPr="0033551F" w:rsidRDefault="007A59B1" w:rsidP="00844869">
            <w:pPr>
              <w:rPr>
                <w:lang w:val="en-US"/>
              </w:rPr>
            </w:pPr>
          </w:p>
        </w:tc>
      </w:tr>
      <w:tr w:rsidR="007A59B1" w:rsidRPr="009210A8" w14:paraId="6CC8C0FB" w14:textId="77777777" w:rsidTr="00844869">
        <w:trPr>
          <w:trHeight w:val="153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E36D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76" w:lineRule="auto"/>
              <w:rPr>
                <w:b/>
              </w:rPr>
            </w:pP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C7A1" w14:textId="77777777" w:rsidR="007A59B1" w:rsidRPr="009704F7" w:rsidRDefault="007A59B1" w:rsidP="00844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9704F7">
              <w:rPr>
                <w:bCs/>
              </w:rPr>
              <w:t xml:space="preserve">Плоскопараллельные концевые меры длины и их назначение. </w:t>
            </w:r>
          </w:p>
          <w:p w14:paraId="24684F38" w14:textId="77777777" w:rsidR="007A59B1" w:rsidRPr="009704F7" w:rsidRDefault="007A59B1" w:rsidP="00844869">
            <w:pPr>
              <w:widowControl w:val="0"/>
              <w:tabs>
                <w:tab w:val="left" w:pos="821"/>
              </w:tabs>
              <w:autoSpaceDE w:val="0"/>
              <w:autoSpaceDN w:val="0"/>
            </w:pPr>
            <w:r w:rsidRPr="009704F7">
              <w:rPr>
                <w:bCs/>
              </w:rPr>
              <w:t>Универсальные средства для измерения линейных размеров. Скобы с отсчетным устройством</w:t>
            </w:r>
          </w:p>
          <w:p w14:paraId="50B3E81E" w14:textId="77777777" w:rsidR="007A59B1" w:rsidRPr="00943EF4" w:rsidRDefault="007A59B1" w:rsidP="00844869">
            <w:pPr>
              <w:widowControl w:val="0"/>
              <w:tabs>
                <w:tab w:val="left" w:pos="826"/>
              </w:tabs>
              <w:autoSpaceDE w:val="0"/>
              <w:autoSpaceDN w:val="0"/>
            </w:pPr>
            <w:r>
              <w:rPr>
                <w:bCs/>
              </w:rPr>
              <w:t xml:space="preserve">2. </w:t>
            </w:r>
            <w:r w:rsidRPr="00943EF4">
              <w:rPr>
                <w:bCs/>
              </w:rPr>
              <w:t>Средства контроля и измерения шероховатости поверхности. Калибры гладкие и калибры для контроля длин, высот и уступов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9966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69" w:lineRule="exact"/>
              <w:jc w:val="center"/>
              <w:rPr>
                <w:b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F59101" w14:textId="77777777" w:rsidR="007A59B1" w:rsidRPr="000401F2" w:rsidRDefault="007A59B1" w:rsidP="00844869"/>
        </w:tc>
      </w:tr>
      <w:tr w:rsidR="007A59B1" w:rsidRPr="009210A8" w14:paraId="7E0287BD" w14:textId="77777777" w:rsidTr="00844869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0536B" w14:textId="77777777" w:rsidR="007A59B1" w:rsidRPr="000401F2" w:rsidRDefault="007A59B1" w:rsidP="00844869">
            <w:pPr>
              <w:widowControl w:val="0"/>
              <w:autoSpaceDE w:val="0"/>
              <w:autoSpaceDN w:val="0"/>
              <w:rPr>
                <w:b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D21FC" w14:textId="77777777" w:rsidR="007A59B1" w:rsidRPr="00807622" w:rsidRDefault="007A59B1" w:rsidP="00844869">
            <w:pPr>
              <w:widowControl w:val="0"/>
              <w:autoSpaceDE w:val="0"/>
              <w:autoSpaceDN w:val="0"/>
              <w:spacing w:line="269" w:lineRule="exact"/>
              <w:rPr>
                <w:b/>
              </w:rPr>
            </w:pPr>
            <w:r w:rsidRPr="00807622">
              <w:rPr>
                <w:b/>
              </w:rPr>
              <w:t>В том числе, практических занятий и лабораторных работ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DB2F6" w14:textId="0F3427C8" w:rsidR="007A59B1" w:rsidRPr="004662B3" w:rsidRDefault="004662B3" w:rsidP="00844869">
            <w:pPr>
              <w:widowControl w:val="0"/>
              <w:autoSpaceDE w:val="0"/>
              <w:autoSpaceDN w:val="0"/>
              <w:spacing w:line="264" w:lineRule="exact"/>
              <w:jc w:val="center"/>
              <w:rPr>
                <w:i/>
                <w:iCs/>
              </w:rPr>
            </w:pPr>
            <w:r w:rsidRPr="004662B3">
              <w:rPr>
                <w:i/>
                <w:iCs/>
              </w:rPr>
              <w:t>6</w:t>
            </w: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C76F39" w14:textId="77777777" w:rsidR="007A59B1" w:rsidRPr="000401F2" w:rsidRDefault="007A59B1" w:rsidP="00844869">
            <w:pPr>
              <w:widowControl w:val="0"/>
              <w:autoSpaceDE w:val="0"/>
              <w:autoSpaceDN w:val="0"/>
            </w:pPr>
          </w:p>
        </w:tc>
      </w:tr>
      <w:tr w:rsidR="007A59B1" w:rsidRPr="009210A8" w14:paraId="541782E1" w14:textId="77777777" w:rsidTr="00844869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E5A0B" w14:textId="77777777" w:rsidR="007A59B1" w:rsidRPr="000401F2" w:rsidRDefault="007A59B1" w:rsidP="00844869">
            <w:pPr>
              <w:widowControl w:val="0"/>
              <w:autoSpaceDE w:val="0"/>
              <w:autoSpaceDN w:val="0"/>
              <w:rPr>
                <w:b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12B18" w14:textId="77777777" w:rsidR="007A59B1" w:rsidRPr="009704F7" w:rsidRDefault="007A59B1" w:rsidP="00844869">
            <w:pPr>
              <w:widowControl w:val="0"/>
              <w:autoSpaceDE w:val="0"/>
              <w:autoSpaceDN w:val="0"/>
              <w:spacing w:line="263" w:lineRule="exact"/>
            </w:pPr>
            <w:r w:rsidRPr="009704F7">
              <w:rPr>
                <w:b/>
                <w:iCs/>
              </w:rPr>
              <w:t>Практическое занятие</w:t>
            </w:r>
            <w:r>
              <w:rPr>
                <w:b/>
                <w:iCs/>
              </w:rPr>
              <w:t xml:space="preserve"> №</w:t>
            </w:r>
            <w:r w:rsidRPr="009704F7">
              <w:rPr>
                <w:b/>
                <w:iCs/>
              </w:rPr>
              <w:t xml:space="preserve"> </w:t>
            </w:r>
            <w:proofErr w:type="gramStart"/>
            <w:r w:rsidRPr="009704F7">
              <w:rPr>
                <w:b/>
                <w:iCs/>
              </w:rPr>
              <w:t>6.</w:t>
            </w:r>
            <w:r w:rsidRPr="009704F7">
              <w:rPr>
                <w:bCs/>
              </w:rPr>
              <w:t>Измерение</w:t>
            </w:r>
            <w:proofErr w:type="gramEnd"/>
            <w:r w:rsidRPr="009704F7">
              <w:rPr>
                <w:bCs/>
              </w:rPr>
              <w:t xml:space="preserve"> размеров деталей штангенциркулем</w:t>
            </w:r>
            <w:r w:rsidRPr="009704F7">
              <w:t>.</w:t>
            </w:r>
          </w:p>
          <w:p w14:paraId="0D8EFC0F" w14:textId="77777777" w:rsidR="007A59B1" w:rsidRPr="009704F7" w:rsidRDefault="007A59B1" w:rsidP="00844869">
            <w:pPr>
              <w:widowControl w:val="0"/>
              <w:autoSpaceDE w:val="0"/>
              <w:autoSpaceDN w:val="0"/>
              <w:spacing w:line="263" w:lineRule="exact"/>
            </w:pPr>
            <w:r w:rsidRPr="009704F7">
              <w:rPr>
                <w:b/>
                <w:iCs/>
              </w:rPr>
              <w:t xml:space="preserve">Практическое занятие </w:t>
            </w:r>
            <w:r>
              <w:rPr>
                <w:b/>
                <w:iCs/>
              </w:rPr>
              <w:t>№</w:t>
            </w:r>
            <w:proofErr w:type="gramStart"/>
            <w:r w:rsidRPr="009704F7">
              <w:rPr>
                <w:b/>
                <w:iCs/>
              </w:rPr>
              <w:t>7.</w:t>
            </w:r>
            <w:r w:rsidRPr="009704F7">
              <w:rPr>
                <w:bCs/>
              </w:rPr>
              <w:t>Измерение</w:t>
            </w:r>
            <w:proofErr w:type="gramEnd"/>
            <w:r w:rsidRPr="009704F7">
              <w:rPr>
                <w:bCs/>
              </w:rPr>
              <w:t xml:space="preserve"> размеров деталей нутромерами</w:t>
            </w:r>
            <w:r w:rsidRPr="009704F7">
              <w:t>.</w:t>
            </w:r>
          </w:p>
          <w:p w14:paraId="416871BD" w14:textId="77777777" w:rsidR="007A59B1" w:rsidRPr="009704F7" w:rsidRDefault="007A59B1" w:rsidP="00844869">
            <w:pPr>
              <w:widowControl w:val="0"/>
              <w:autoSpaceDE w:val="0"/>
              <w:autoSpaceDN w:val="0"/>
              <w:spacing w:line="263" w:lineRule="exact"/>
            </w:pPr>
            <w:r w:rsidRPr="009704F7">
              <w:rPr>
                <w:b/>
                <w:iCs/>
              </w:rPr>
              <w:t xml:space="preserve">Практическое занятие </w:t>
            </w:r>
            <w:r>
              <w:rPr>
                <w:b/>
                <w:iCs/>
              </w:rPr>
              <w:t>№</w:t>
            </w:r>
            <w:proofErr w:type="gramStart"/>
            <w:r w:rsidRPr="009704F7">
              <w:rPr>
                <w:b/>
                <w:iCs/>
              </w:rPr>
              <w:t>8.</w:t>
            </w:r>
            <w:r w:rsidRPr="009704F7">
              <w:rPr>
                <w:bCs/>
              </w:rPr>
              <w:t>Измерение</w:t>
            </w:r>
            <w:proofErr w:type="gramEnd"/>
            <w:r w:rsidRPr="009704F7">
              <w:rPr>
                <w:bCs/>
              </w:rPr>
              <w:t xml:space="preserve"> размеров деталей глубиномерами</w:t>
            </w:r>
            <w:r w:rsidRPr="009704F7"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0BA8B" w14:textId="0DCEFC50" w:rsidR="007A59B1" w:rsidRPr="009210A8" w:rsidRDefault="007A59B1" w:rsidP="00844869">
            <w:pPr>
              <w:widowControl w:val="0"/>
              <w:autoSpaceDE w:val="0"/>
              <w:autoSpaceDN w:val="0"/>
              <w:spacing w:line="263" w:lineRule="exact"/>
              <w:jc w:val="center"/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1383F" w14:textId="77777777" w:rsidR="007A59B1" w:rsidRPr="009210A8" w:rsidRDefault="007A59B1" w:rsidP="00844869">
            <w:pPr>
              <w:widowControl w:val="0"/>
              <w:autoSpaceDE w:val="0"/>
              <w:autoSpaceDN w:val="0"/>
            </w:pPr>
          </w:p>
        </w:tc>
      </w:tr>
      <w:tr w:rsidR="007A59B1" w:rsidRPr="009210A8" w14:paraId="352B13A7" w14:textId="77777777" w:rsidTr="00844869">
        <w:trPr>
          <w:trHeight w:val="46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4E235" w14:textId="77777777" w:rsidR="007A59B1" w:rsidRPr="00E328D1" w:rsidRDefault="007A59B1" w:rsidP="00844869">
            <w:pPr>
              <w:widowControl w:val="0"/>
              <w:autoSpaceDE w:val="0"/>
              <w:autoSpaceDN w:val="0"/>
              <w:spacing w:line="276" w:lineRule="auto"/>
              <w:rPr>
                <w:b/>
              </w:rPr>
            </w:pPr>
            <w:r w:rsidRPr="00E328D1">
              <w:rPr>
                <w:b/>
              </w:rPr>
              <w:t xml:space="preserve">Тема 2.3. Средства </w:t>
            </w:r>
            <w:r w:rsidRPr="00E328D1">
              <w:rPr>
                <w:b/>
              </w:rPr>
              <w:lastRenderedPageBreak/>
              <w:t>измерения углов и гладких конусов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766D762" w14:textId="77777777" w:rsidR="007A59B1" w:rsidRPr="00241B41" w:rsidRDefault="007A59B1" w:rsidP="00844869">
            <w:pPr>
              <w:widowControl w:val="0"/>
              <w:autoSpaceDE w:val="0"/>
              <w:autoSpaceDN w:val="0"/>
              <w:spacing w:line="268" w:lineRule="exact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lastRenderedPageBreak/>
              <w:t>Содержание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учебного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материала</w:t>
            </w:r>
            <w:proofErr w:type="spellEnd"/>
            <w:r>
              <w:rPr>
                <w:b/>
                <w:lang w:val="en-US"/>
              </w:rPr>
              <w:t>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F61930E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b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D5372B9" w14:textId="77777777" w:rsidR="007A59B1" w:rsidRDefault="007A59B1" w:rsidP="00844869">
            <w:pPr>
              <w:jc w:val="center"/>
              <w:rPr>
                <w:iCs/>
                <w:lang w:eastAsia="ru-RU"/>
              </w:rPr>
            </w:pPr>
          </w:p>
          <w:p w14:paraId="35651FF7" w14:textId="77777777" w:rsidR="007A59B1" w:rsidRPr="001D4567" w:rsidRDefault="007A59B1" w:rsidP="00844869">
            <w:pPr>
              <w:jc w:val="center"/>
              <w:rPr>
                <w:iCs/>
                <w:lang w:eastAsia="ru-RU"/>
              </w:rPr>
            </w:pPr>
            <w:r w:rsidRPr="001D4567">
              <w:rPr>
                <w:iCs/>
                <w:sz w:val="22"/>
                <w:szCs w:val="22"/>
                <w:lang w:eastAsia="ru-RU"/>
              </w:rPr>
              <w:lastRenderedPageBreak/>
              <w:t>ОК 01-09</w:t>
            </w:r>
          </w:p>
          <w:p w14:paraId="03880AD8" w14:textId="77777777" w:rsidR="007A59B1" w:rsidRPr="001D4567" w:rsidRDefault="007A59B1" w:rsidP="00844869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jc w:val="both"/>
              <w:rPr>
                <w:iCs/>
                <w:lang w:eastAsia="ru-RU"/>
              </w:rPr>
            </w:pPr>
            <w:r w:rsidRPr="001D4567">
              <w:rPr>
                <w:iCs/>
                <w:sz w:val="22"/>
                <w:szCs w:val="22"/>
                <w:lang w:eastAsia="ru-RU"/>
              </w:rPr>
              <w:t xml:space="preserve">ПК 1.1, ПК 1.2, </w:t>
            </w:r>
          </w:p>
          <w:p w14:paraId="1514B838" w14:textId="77777777" w:rsidR="007A59B1" w:rsidRPr="001D4567" w:rsidRDefault="007A59B1" w:rsidP="00844869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jc w:val="both"/>
              <w:rPr>
                <w:iCs/>
                <w:lang w:eastAsia="ru-RU"/>
              </w:rPr>
            </w:pPr>
            <w:r w:rsidRPr="001D4567">
              <w:rPr>
                <w:iCs/>
                <w:sz w:val="22"/>
                <w:szCs w:val="22"/>
                <w:lang w:eastAsia="ru-RU"/>
              </w:rPr>
              <w:t>ПК 1.5.</w:t>
            </w:r>
          </w:p>
          <w:p w14:paraId="56EBF537" w14:textId="77777777" w:rsidR="007A59B1" w:rsidRPr="009210A8" w:rsidRDefault="007A59B1" w:rsidP="00844869">
            <w:pPr>
              <w:contextualSpacing/>
            </w:pPr>
          </w:p>
        </w:tc>
      </w:tr>
      <w:tr w:rsidR="007A59B1" w:rsidRPr="009210A8" w14:paraId="5CCBC13F" w14:textId="77777777" w:rsidTr="00844869">
        <w:trPr>
          <w:trHeight w:val="130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AAE2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76" w:lineRule="auto"/>
              <w:rPr>
                <w:b/>
              </w:rPr>
            </w:pP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B1894D" w14:textId="77777777" w:rsidR="007A59B1" w:rsidRPr="00F10D01" w:rsidRDefault="007A59B1" w:rsidP="00844869">
            <w:pPr>
              <w:widowControl w:val="0"/>
              <w:tabs>
                <w:tab w:val="left" w:pos="821"/>
              </w:tabs>
              <w:autoSpaceDE w:val="0"/>
              <w:autoSpaceDN w:val="0"/>
              <w:spacing w:line="266" w:lineRule="exact"/>
            </w:pPr>
            <w:r>
              <w:t xml:space="preserve">1. </w:t>
            </w:r>
            <w:r w:rsidRPr="00F10D01">
              <w:t>Нормальные углы и нормальные конусности по ГОСТ. Единицы измерения углов и допуски на угловые размеры в машиностроении</w:t>
            </w:r>
          </w:p>
          <w:p w14:paraId="74ED29B5" w14:textId="77777777" w:rsidR="007A59B1" w:rsidRPr="00F10D01" w:rsidRDefault="007A59B1" w:rsidP="00844869">
            <w:pPr>
              <w:widowControl w:val="0"/>
              <w:tabs>
                <w:tab w:val="left" w:pos="821"/>
              </w:tabs>
              <w:autoSpaceDE w:val="0"/>
              <w:autoSpaceDN w:val="0"/>
              <w:spacing w:line="266" w:lineRule="exact"/>
              <w:rPr>
                <w:b/>
              </w:rPr>
            </w:pPr>
            <w:r w:rsidRPr="00F10D01">
              <w:t>Степени точности угловых размеров. Обозначения допусков угловых размеров на чертежах.</w:t>
            </w:r>
          </w:p>
          <w:p w14:paraId="496603AF" w14:textId="77777777" w:rsidR="007A59B1" w:rsidRPr="00F10D01" w:rsidRDefault="007A59B1" w:rsidP="00844869">
            <w:pPr>
              <w:widowControl w:val="0"/>
              <w:tabs>
                <w:tab w:val="left" w:pos="821"/>
              </w:tabs>
              <w:autoSpaceDE w:val="0"/>
              <w:autoSpaceDN w:val="0"/>
              <w:spacing w:line="266" w:lineRule="exact"/>
              <w:rPr>
                <w:b/>
              </w:rPr>
            </w:pPr>
            <w:r>
              <w:rPr>
                <w:bCs/>
              </w:rPr>
              <w:t xml:space="preserve">2. </w:t>
            </w:r>
            <w:r w:rsidRPr="00F10D01">
              <w:rPr>
                <w:bCs/>
              </w:rPr>
              <w:t>Допуски и средства измерения гладких конусов.</w:t>
            </w:r>
          </w:p>
          <w:p w14:paraId="69A81F06" w14:textId="77777777" w:rsidR="007A59B1" w:rsidRPr="00F10D01" w:rsidRDefault="007A59B1" w:rsidP="00844869">
            <w:pPr>
              <w:widowControl w:val="0"/>
              <w:tabs>
                <w:tab w:val="left" w:pos="821"/>
              </w:tabs>
              <w:autoSpaceDE w:val="0"/>
              <w:autoSpaceDN w:val="0"/>
              <w:spacing w:line="266" w:lineRule="exact"/>
              <w:rPr>
                <w:b/>
              </w:rPr>
            </w:pPr>
            <w:r w:rsidRPr="00F10D01">
              <w:t xml:space="preserve">Средства контроля и измерения углов и конусов: угольники, угловые меры (угловые плитки), угломеры с нониусом, уровни машиностроительные, </w:t>
            </w:r>
            <w:proofErr w:type="spellStart"/>
            <w:r w:rsidRPr="00F10D01">
              <w:t>конусомеры</w:t>
            </w:r>
            <w:proofErr w:type="spellEnd"/>
            <w:r w:rsidRPr="00F10D01">
              <w:t xml:space="preserve"> для измерения нониусов больших размеров.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BB09D6" w14:textId="77777777" w:rsidR="007A59B1" w:rsidRDefault="007A59B1" w:rsidP="00844869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b/>
              </w:rPr>
            </w:pPr>
          </w:p>
          <w:p w14:paraId="2F753CB9" w14:textId="77777777" w:rsidR="007A59B1" w:rsidRDefault="007A59B1" w:rsidP="00844869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b/>
              </w:rPr>
            </w:pPr>
          </w:p>
          <w:p w14:paraId="3FA740ED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b/>
              </w:rPr>
            </w:pPr>
            <w:r w:rsidRPr="004662B3">
              <w:rPr>
                <w:b/>
              </w:rPr>
              <w:t>2</w:t>
            </w: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729506" w14:textId="77777777" w:rsidR="007A59B1" w:rsidRPr="009210A8" w:rsidRDefault="007A59B1" w:rsidP="00844869">
            <w:pPr>
              <w:contextualSpacing/>
            </w:pPr>
          </w:p>
        </w:tc>
      </w:tr>
      <w:tr w:rsidR="007A59B1" w:rsidRPr="009210A8" w14:paraId="5F4B565F" w14:textId="77777777" w:rsidTr="00844869">
        <w:trPr>
          <w:trHeight w:val="404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FC18553" w14:textId="77777777" w:rsidR="007A59B1" w:rsidRPr="00D8703B" w:rsidRDefault="007A59B1" w:rsidP="00844869">
            <w:pPr>
              <w:widowControl w:val="0"/>
              <w:ind w:right="-20"/>
              <w:rPr>
                <w:b/>
              </w:rPr>
            </w:pPr>
            <w:r w:rsidRPr="00D8703B">
              <w:rPr>
                <w:b/>
              </w:rPr>
              <w:t xml:space="preserve">Тема 2.4. Средства </w:t>
            </w:r>
          </w:p>
          <w:p w14:paraId="0E248929" w14:textId="77777777" w:rsidR="007A59B1" w:rsidRPr="00D8703B" w:rsidRDefault="007A59B1" w:rsidP="00844869">
            <w:pPr>
              <w:widowControl w:val="0"/>
              <w:ind w:right="-20"/>
              <w:rPr>
                <w:b/>
              </w:rPr>
            </w:pPr>
            <w:r w:rsidRPr="00D8703B">
              <w:rPr>
                <w:b/>
              </w:rPr>
              <w:t xml:space="preserve">визуального и </w:t>
            </w:r>
          </w:p>
          <w:p w14:paraId="2AAEB2BA" w14:textId="77777777" w:rsidR="007A59B1" w:rsidRPr="00D8703B" w:rsidRDefault="007A59B1" w:rsidP="00844869">
            <w:pPr>
              <w:widowControl w:val="0"/>
              <w:ind w:right="-20"/>
              <w:rPr>
                <w:b/>
              </w:rPr>
            </w:pPr>
            <w:r w:rsidRPr="00D8703B">
              <w:rPr>
                <w:b/>
              </w:rPr>
              <w:t xml:space="preserve">измерительного контроля </w:t>
            </w:r>
          </w:p>
          <w:p w14:paraId="0B0B5254" w14:textId="77777777" w:rsidR="007A59B1" w:rsidRPr="009210A8" w:rsidRDefault="007A59B1" w:rsidP="00844869">
            <w:pPr>
              <w:widowControl w:val="0"/>
              <w:autoSpaceDE w:val="0"/>
              <w:autoSpaceDN w:val="0"/>
              <w:rPr>
                <w:b/>
              </w:rPr>
            </w:pPr>
            <w:r w:rsidRPr="00D8703B">
              <w:rPr>
                <w:b/>
              </w:rPr>
              <w:t>основного материала и сварных соединений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62224D" w14:textId="77777777" w:rsidR="007A59B1" w:rsidRPr="00E658C0" w:rsidRDefault="007A59B1" w:rsidP="00844869">
            <w:pPr>
              <w:widowControl w:val="0"/>
              <w:autoSpaceDE w:val="0"/>
              <w:autoSpaceDN w:val="0"/>
              <w:spacing w:line="268" w:lineRule="exact"/>
              <w:rPr>
                <w:b/>
              </w:rPr>
            </w:pPr>
            <w:r w:rsidRPr="00D8703B">
              <w:rPr>
                <w:b/>
              </w:rPr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BCAD03E" w14:textId="785C9594" w:rsidR="007A59B1" w:rsidRPr="009210A8" w:rsidRDefault="00241E10" w:rsidP="00844869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EA3C66B" w14:textId="77777777" w:rsidR="007A59B1" w:rsidRPr="00F50838" w:rsidRDefault="007A59B1" w:rsidP="00844869">
            <w:pPr>
              <w:spacing w:line="276" w:lineRule="auto"/>
              <w:contextualSpacing/>
              <w:rPr>
                <w:bCs/>
                <w:lang w:eastAsia="ru-RU"/>
              </w:rPr>
            </w:pPr>
          </w:p>
          <w:p w14:paraId="4BFFE64A" w14:textId="77777777" w:rsidR="007A59B1" w:rsidRDefault="007A59B1" w:rsidP="00844869">
            <w:pPr>
              <w:contextualSpacing/>
            </w:pPr>
          </w:p>
          <w:p w14:paraId="3332828B" w14:textId="77777777" w:rsidR="007A59B1" w:rsidRPr="0033551F" w:rsidRDefault="007A59B1" w:rsidP="00844869">
            <w:pPr>
              <w:contextualSpacing/>
            </w:pPr>
          </w:p>
          <w:p w14:paraId="33C6EA49" w14:textId="77777777" w:rsidR="007A59B1" w:rsidRPr="0033551F" w:rsidRDefault="007A59B1" w:rsidP="00844869">
            <w:pPr>
              <w:jc w:val="center"/>
              <w:rPr>
                <w:iCs/>
                <w:lang w:eastAsia="ru-RU"/>
              </w:rPr>
            </w:pPr>
            <w:r w:rsidRPr="0033551F">
              <w:rPr>
                <w:iCs/>
                <w:sz w:val="22"/>
                <w:szCs w:val="22"/>
                <w:lang w:eastAsia="ru-RU"/>
              </w:rPr>
              <w:t>ОК 01-09</w:t>
            </w:r>
          </w:p>
          <w:p w14:paraId="7116B98D" w14:textId="77777777" w:rsidR="007A59B1" w:rsidRPr="0033551F" w:rsidRDefault="007A59B1" w:rsidP="00844869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jc w:val="both"/>
              <w:rPr>
                <w:iCs/>
                <w:lang w:eastAsia="ru-RU"/>
              </w:rPr>
            </w:pPr>
            <w:r w:rsidRPr="0033551F">
              <w:rPr>
                <w:iCs/>
                <w:sz w:val="22"/>
                <w:szCs w:val="22"/>
                <w:lang w:eastAsia="ru-RU"/>
              </w:rPr>
              <w:t xml:space="preserve">ПК 1.1, ПК 1.2, </w:t>
            </w:r>
          </w:p>
          <w:p w14:paraId="0FD9378F" w14:textId="77777777" w:rsidR="007A59B1" w:rsidRPr="0033551F" w:rsidRDefault="007A59B1" w:rsidP="00844869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jc w:val="both"/>
              <w:rPr>
                <w:iCs/>
                <w:lang w:eastAsia="ru-RU"/>
              </w:rPr>
            </w:pPr>
            <w:r w:rsidRPr="0033551F">
              <w:rPr>
                <w:iCs/>
                <w:sz w:val="22"/>
                <w:szCs w:val="22"/>
                <w:lang w:eastAsia="ru-RU"/>
              </w:rPr>
              <w:t>ПК 1.5.</w:t>
            </w:r>
          </w:p>
          <w:p w14:paraId="1B351AA1" w14:textId="77777777" w:rsidR="007A59B1" w:rsidRPr="009210A8" w:rsidRDefault="007A59B1" w:rsidP="00844869">
            <w:pPr>
              <w:contextualSpacing/>
            </w:pPr>
          </w:p>
        </w:tc>
      </w:tr>
      <w:tr w:rsidR="007A59B1" w:rsidRPr="009210A8" w14:paraId="269D11D4" w14:textId="77777777" w:rsidTr="00AA73A0">
        <w:trPr>
          <w:trHeight w:val="2397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3D6A14" w14:textId="77777777" w:rsidR="007A59B1" w:rsidRPr="00D8703B" w:rsidRDefault="007A59B1" w:rsidP="00844869">
            <w:pPr>
              <w:widowControl w:val="0"/>
              <w:ind w:right="-20"/>
              <w:rPr>
                <w:b/>
              </w:rPr>
            </w:pP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B6CDE" w14:textId="77777777" w:rsidR="007A59B1" w:rsidRPr="00943EF4" w:rsidRDefault="007A59B1" w:rsidP="00844869">
            <w:pPr>
              <w:widowControl w:val="0"/>
              <w:tabs>
                <w:tab w:val="left" w:pos="821"/>
              </w:tabs>
              <w:autoSpaceDE w:val="0"/>
              <w:autoSpaceDN w:val="0"/>
              <w:spacing w:line="266" w:lineRule="exact"/>
              <w:rPr>
                <w:rFonts w:eastAsiaTheme="minorHAnsi"/>
              </w:rPr>
            </w:pPr>
            <w:r>
              <w:t xml:space="preserve">1. </w:t>
            </w:r>
            <w:r w:rsidRPr="00F10D01">
              <w:t>Средства визуального и измерительного контроля основного материала и сварных соединений</w:t>
            </w:r>
            <w:r>
              <w:t xml:space="preserve">. </w:t>
            </w:r>
            <w:r w:rsidRPr="00F10D01">
              <w:t>Визуальный и измерительный контроль материала (полуфабрикатов, заготовок, деталей) и сварных соединений (наплавок).</w:t>
            </w:r>
          </w:p>
          <w:p w14:paraId="122C2DD5" w14:textId="77777777" w:rsidR="007A59B1" w:rsidRPr="00F10D01" w:rsidRDefault="007A59B1" w:rsidP="00844869">
            <w:pPr>
              <w:widowControl w:val="0"/>
              <w:tabs>
                <w:tab w:val="left" w:pos="821"/>
              </w:tabs>
              <w:autoSpaceDE w:val="0"/>
              <w:autoSpaceDN w:val="0"/>
              <w:spacing w:line="266" w:lineRule="exact"/>
            </w:pPr>
            <w:r w:rsidRPr="00F10D01">
              <w:t>Средства визуального и измерительного контроля (ш</w:t>
            </w:r>
            <w:hyperlink r:id="rId8" w:history="1">
              <w:r w:rsidRPr="00F10D01">
                <w:rPr>
                  <w:rStyle w:val="ae"/>
                  <w:color w:val="auto"/>
                  <w:u w:val="none"/>
                </w:rPr>
                <w:t>аблоны сварщика</w:t>
              </w:r>
            </w:hyperlink>
            <w:r w:rsidRPr="00F10D01">
              <w:t>, л</w:t>
            </w:r>
            <w:hyperlink r:id="rId9" w:history="1">
              <w:r w:rsidRPr="00F10D01">
                <w:rPr>
                  <w:rStyle w:val="ae"/>
                  <w:color w:val="auto"/>
                  <w:u w:val="none"/>
                </w:rPr>
                <w:t>упы измерительные</w:t>
              </w:r>
            </w:hyperlink>
            <w:r w:rsidRPr="00F10D01">
              <w:t xml:space="preserve">, щуп, штангенциркуль, угломер, металлические линейки, </w:t>
            </w:r>
            <w:hyperlink r:id="rId10" w:history="1">
              <w:r w:rsidRPr="00F10D01">
                <w:rPr>
                  <w:rStyle w:val="ae"/>
                  <w:color w:val="auto"/>
                  <w:u w:val="none"/>
                </w:rPr>
                <w:t>комплекты для ВИК</w:t>
              </w:r>
            </w:hyperlink>
            <w:r w:rsidRPr="00F10D01">
              <w:t>)</w:t>
            </w:r>
          </w:p>
          <w:p w14:paraId="43E70C29" w14:textId="77777777" w:rsidR="007A59B1" w:rsidRPr="00F10D01" w:rsidRDefault="007A59B1" w:rsidP="00844869">
            <w:pPr>
              <w:widowControl w:val="0"/>
              <w:tabs>
                <w:tab w:val="left" w:pos="821"/>
              </w:tabs>
              <w:autoSpaceDE w:val="0"/>
              <w:autoSpaceDN w:val="0"/>
              <w:spacing w:line="266" w:lineRule="exact"/>
              <w:rPr>
                <w:b/>
              </w:rPr>
            </w:pPr>
            <w:r>
              <w:t xml:space="preserve">2. </w:t>
            </w:r>
            <w:r w:rsidRPr="00F10D01">
              <w:t>Порядок проведения визуального и измерительного контроля сварных соединений.  Технологическая карта ВИК.  Операционная карта проведения ВИК. Оценка результатов контроля. Регистрация результатов контроля.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5B30" w14:textId="77777777" w:rsidR="007A59B1" w:rsidRPr="009210A8" w:rsidRDefault="007A59B1" w:rsidP="00844869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b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8EF32" w14:textId="77777777" w:rsidR="007A59B1" w:rsidRPr="00F50838" w:rsidRDefault="007A59B1" w:rsidP="00844869">
            <w:pPr>
              <w:spacing w:line="276" w:lineRule="auto"/>
              <w:contextualSpacing/>
              <w:rPr>
                <w:bCs/>
                <w:lang w:eastAsia="ru-RU"/>
              </w:rPr>
            </w:pPr>
          </w:p>
        </w:tc>
      </w:tr>
      <w:tr w:rsidR="00AA73A0" w:rsidRPr="009210A8" w14:paraId="6C2E1A41" w14:textId="77777777" w:rsidTr="00AA73A0">
        <w:trPr>
          <w:trHeight w:val="276"/>
        </w:trPr>
        <w:tc>
          <w:tcPr>
            <w:tcW w:w="2943" w:type="dxa"/>
            <w:tcBorders>
              <w:left w:val="single" w:sz="4" w:space="0" w:color="000000"/>
              <w:right w:val="single" w:sz="4" w:space="0" w:color="000000"/>
            </w:tcBorders>
          </w:tcPr>
          <w:p w14:paraId="72C1C27C" w14:textId="77777777" w:rsidR="00AA73A0" w:rsidRPr="00D8703B" w:rsidRDefault="00AA73A0" w:rsidP="00844869">
            <w:pPr>
              <w:widowControl w:val="0"/>
              <w:ind w:right="-20"/>
              <w:rPr>
                <w:b/>
              </w:rPr>
            </w:pPr>
            <w:r>
              <w:rPr>
                <w:b/>
              </w:rPr>
              <w:t>Итоговый контроль</w:t>
            </w: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F1266" w14:textId="77777777" w:rsidR="00AA73A0" w:rsidRDefault="00AA73A0" w:rsidP="00844869">
            <w:pPr>
              <w:widowControl w:val="0"/>
              <w:tabs>
                <w:tab w:val="left" w:pos="821"/>
              </w:tabs>
              <w:autoSpaceDE w:val="0"/>
              <w:autoSpaceDN w:val="0"/>
              <w:spacing w:line="266" w:lineRule="exact"/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9692" w14:textId="4FC9BD76" w:rsidR="00AA73A0" w:rsidRPr="009210A8" w:rsidRDefault="009F587E" w:rsidP="00844869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A0567" w14:textId="77777777" w:rsidR="00AA73A0" w:rsidRPr="00F50838" w:rsidRDefault="00AA73A0" w:rsidP="00844869">
            <w:pPr>
              <w:spacing w:line="276" w:lineRule="auto"/>
              <w:contextualSpacing/>
              <w:rPr>
                <w:bCs/>
                <w:lang w:eastAsia="ru-RU"/>
              </w:rPr>
            </w:pPr>
          </w:p>
        </w:tc>
      </w:tr>
      <w:tr w:rsidR="007A59B1" w:rsidRPr="009210A8" w14:paraId="00C75C84" w14:textId="77777777" w:rsidTr="00AF1F19">
        <w:trPr>
          <w:trHeight w:val="238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227A6" w14:textId="77777777" w:rsidR="007A59B1" w:rsidRPr="008D35C2" w:rsidRDefault="00AA73A0" w:rsidP="00AF1F19">
            <w:pPr>
              <w:widowControl w:val="0"/>
              <w:tabs>
                <w:tab w:val="left" w:pos="821"/>
              </w:tabs>
              <w:autoSpaceDE w:val="0"/>
              <w:autoSpaceDN w:val="0"/>
              <w:spacing w:line="270" w:lineRule="exact"/>
              <w:rPr>
                <w:b/>
              </w:rPr>
            </w:pPr>
            <w:r w:rsidRPr="008D35C2">
              <w:rPr>
                <w:b/>
              </w:rPr>
              <w:t>Всего</w:t>
            </w:r>
            <w:r>
              <w:rPr>
                <w:b/>
              </w:rPr>
              <w:t>: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A7E4D8" w14:textId="77777777" w:rsidR="007A59B1" w:rsidRPr="008D35C2" w:rsidRDefault="00AA73A0" w:rsidP="00844869">
            <w:pPr>
              <w:widowControl w:val="0"/>
              <w:tabs>
                <w:tab w:val="left" w:pos="821"/>
              </w:tabs>
              <w:autoSpaceDE w:val="0"/>
              <w:autoSpaceDN w:val="0"/>
              <w:spacing w:line="270" w:lineRule="exact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 w:rsidR="007A59B1">
              <w:rPr>
                <w:b/>
              </w:rPr>
              <w:t>( в</w:t>
            </w:r>
            <w:proofErr w:type="gramEnd"/>
            <w:r w:rsidR="007A59B1">
              <w:rPr>
                <w:b/>
              </w:rPr>
              <w:t xml:space="preserve"> том числе практических занятий)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4030EA2" w14:textId="5EE6ED62" w:rsidR="007A59B1" w:rsidRPr="009210A8" w:rsidRDefault="007A59B1" w:rsidP="00AF1F19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b/>
              </w:rPr>
            </w:pPr>
            <w:r>
              <w:rPr>
                <w:b/>
              </w:rPr>
              <w:t>34</w:t>
            </w:r>
            <w:r w:rsidR="004662B3">
              <w:rPr>
                <w:b/>
              </w:rPr>
              <w:t xml:space="preserve"> </w:t>
            </w:r>
            <w:r>
              <w:rPr>
                <w:b/>
              </w:rPr>
              <w:t>(16)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455205C" w14:textId="77777777" w:rsidR="007A59B1" w:rsidRPr="009210A8" w:rsidRDefault="007A59B1" w:rsidP="00844869">
            <w:pPr>
              <w:spacing w:line="276" w:lineRule="auto"/>
              <w:contextualSpacing/>
              <w:rPr>
                <w:lang w:val="en-US"/>
              </w:rPr>
            </w:pPr>
          </w:p>
        </w:tc>
      </w:tr>
    </w:tbl>
    <w:p w14:paraId="7B34E76D" w14:textId="77777777" w:rsidR="007A59B1" w:rsidRDefault="007A59B1" w:rsidP="007A59B1"/>
    <w:p w14:paraId="379F38A3" w14:textId="77777777" w:rsidR="003F24A3" w:rsidRDefault="003F24A3">
      <w:pPr>
        <w:suppressAutoHyphens w:val="0"/>
        <w:spacing w:after="160" w:line="259" w:lineRule="auto"/>
      </w:pPr>
      <w:r>
        <w:br w:type="page"/>
      </w:r>
    </w:p>
    <w:p w14:paraId="724C83C7" w14:textId="77777777" w:rsidR="003F24A3" w:rsidRDefault="003F24A3">
      <w:pPr>
        <w:sectPr w:rsidR="003F24A3" w:rsidSect="00AF6C0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7C685CD4" w14:textId="77777777" w:rsidR="006A75C3" w:rsidRPr="009F7E08" w:rsidRDefault="006A75C3" w:rsidP="006A75C3">
      <w:pPr>
        <w:spacing w:line="276" w:lineRule="auto"/>
        <w:jc w:val="center"/>
        <w:rPr>
          <w:b/>
          <w:caps/>
          <w:lang w:eastAsia="ru-RU"/>
        </w:rPr>
      </w:pPr>
      <w:r w:rsidRPr="009F7E08">
        <w:rPr>
          <w:b/>
          <w:caps/>
          <w:lang w:eastAsia="ru-RU"/>
        </w:rPr>
        <w:lastRenderedPageBreak/>
        <w:t xml:space="preserve">3. условия реализации УЧЕБНОЙ дисциплины. </w:t>
      </w:r>
    </w:p>
    <w:p w14:paraId="4ABE34D0" w14:textId="77777777" w:rsidR="006A75C3" w:rsidRPr="009F7E08" w:rsidRDefault="006A75C3" w:rsidP="006A75C3">
      <w:pPr>
        <w:spacing w:line="276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>ОП04 «ДОПУСКИ И ТЕХНИЧЕСКИЕ ИЗМЕРЕНИЯ</w:t>
      </w:r>
      <w:r w:rsidRPr="009F7E08">
        <w:rPr>
          <w:b/>
          <w:caps/>
          <w:lang w:eastAsia="ru-RU"/>
        </w:rPr>
        <w:t>»</w:t>
      </w:r>
    </w:p>
    <w:p w14:paraId="7DFCFCE1" w14:textId="77777777" w:rsidR="00055205" w:rsidRDefault="00055205" w:rsidP="00055205">
      <w:pPr>
        <w:keepNext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</w:rPr>
      </w:pPr>
      <w:r>
        <w:rPr>
          <w:b/>
          <w:bCs/>
        </w:rPr>
        <w:t>Требования к минимальному материально-техническому обеспечению</w:t>
      </w:r>
    </w:p>
    <w:p w14:paraId="6D7E4476" w14:textId="77777777" w:rsidR="00055205" w:rsidRDefault="00055205" w:rsidP="0005520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ab/>
        <w:t xml:space="preserve">Для реализации программы учебной дисциплины ОП 04 «Допуски и технические </w:t>
      </w:r>
      <w:proofErr w:type="gramStart"/>
      <w:r>
        <w:t>измерения»  в</w:t>
      </w:r>
      <w:proofErr w:type="gramEnd"/>
      <w:r>
        <w:t xml:space="preserve"> ГБПОУ «КБАДК»   имеется кабинет  № 201 «Метрологии, стандартизации и сертификации». Помещение кабинета удовлетворяет Санитарно-эпидемиологическим требованиям (СП 2.4.3648- 20 и СанПин 1.2.3685-21), оснащено типовым оборудованием, указанным в настоящих Требованиях и 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20156578" w14:textId="77777777" w:rsidR="00055205" w:rsidRDefault="00055205" w:rsidP="0005520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ab/>
        <w:t>В кабинете № 201 имеется интерактивная доска, посредством которой участники образовательного процесса могут просматривать визуальную информацию по материаловедению и видеоматериалы и т.п. Для выполнения некоторых лабораторных работ используется кабинет «Информатики» №207, в котором имеется свободный доступ в Интернет.</w:t>
      </w:r>
    </w:p>
    <w:p w14:paraId="6FE27725" w14:textId="77777777" w:rsidR="00055205" w:rsidRDefault="00055205" w:rsidP="0005520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14:paraId="5E01BC61" w14:textId="77777777" w:rsidR="00055205" w:rsidRDefault="00055205" w:rsidP="00055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Оборудование учебного кабинета:</w:t>
      </w:r>
    </w:p>
    <w:p w14:paraId="03A4AB7C" w14:textId="77777777" w:rsidR="00055205" w:rsidRDefault="00055205" w:rsidP="00055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  <w:t xml:space="preserve">Учебные пособия, плакаты, наглядные пособия, первоисточники, электронные учебники, интерактивная доска, компьютер, видеоматериалы по темам: видеоуроки, презентации, методическая литература, приборы демонстрационные, </w:t>
      </w:r>
      <w:proofErr w:type="spellStart"/>
      <w:r>
        <w:t>инструкционно</w:t>
      </w:r>
      <w:proofErr w:type="spellEnd"/>
      <w:r>
        <w:t xml:space="preserve">-технологические карты. </w:t>
      </w:r>
    </w:p>
    <w:p w14:paraId="5F536A25" w14:textId="77777777" w:rsidR="00055205" w:rsidRDefault="00055205" w:rsidP="00055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 xml:space="preserve">Оборудование:  </w:t>
      </w:r>
    </w:p>
    <w:p w14:paraId="1E1BECD4" w14:textId="77777777" w:rsidR="00055205" w:rsidRDefault="00055205" w:rsidP="00055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1.Сварочного цеха:</w:t>
      </w:r>
    </w:p>
    <w:p w14:paraId="30593D42" w14:textId="77777777" w:rsidR="00055205" w:rsidRDefault="00055205" w:rsidP="0005520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</w:pPr>
      <w:r>
        <w:t xml:space="preserve">Слесарный стол – 1 </w:t>
      </w:r>
      <w:proofErr w:type="spellStart"/>
      <w:r>
        <w:t>шт</w:t>
      </w:r>
      <w:proofErr w:type="spellEnd"/>
    </w:p>
    <w:p w14:paraId="6A8FE850" w14:textId="77777777" w:rsidR="00055205" w:rsidRDefault="00055205" w:rsidP="0005520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</w:pPr>
      <w:r>
        <w:t xml:space="preserve">Сварочный стол – 5 </w:t>
      </w:r>
      <w:proofErr w:type="spellStart"/>
      <w:r>
        <w:t>шт</w:t>
      </w:r>
      <w:proofErr w:type="spellEnd"/>
    </w:p>
    <w:p w14:paraId="2DD02F03" w14:textId="77777777" w:rsidR="00055205" w:rsidRDefault="00055205" w:rsidP="0005520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</w:pPr>
      <w:r>
        <w:t>Источники питания переменного тока</w:t>
      </w:r>
    </w:p>
    <w:p w14:paraId="26A859C9" w14:textId="77777777" w:rsidR="00055205" w:rsidRDefault="00055205" w:rsidP="0005520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</w:pPr>
      <w:r>
        <w:t>Инструменты и принадлежности сварщика</w:t>
      </w:r>
    </w:p>
    <w:p w14:paraId="238949BD" w14:textId="77777777" w:rsidR="00055205" w:rsidRDefault="00055205" w:rsidP="0005520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</w:pPr>
      <w:r>
        <w:t>Средства индивидуальной защиты</w:t>
      </w:r>
    </w:p>
    <w:p w14:paraId="64DEA9B4" w14:textId="77777777" w:rsidR="00055205" w:rsidRDefault="00055205" w:rsidP="0005520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</w:pPr>
      <w:r>
        <w:t>Комплекты плакатов и макетов</w:t>
      </w:r>
    </w:p>
    <w:p w14:paraId="4D215A9F" w14:textId="77777777" w:rsidR="00055205" w:rsidRDefault="00055205" w:rsidP="0005520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</w:pPr>
      <w:r>
        <w:t xml:space="preserve">Пост газовой сварки – 1шт, газосварочный аппарат (ацетилен) – 1шт. + редуктор   ПГУ-10А - 4 </w:t>
      </w:r>
      <w:proofErr w:type="spellStart"/>
      <w:r>
        <w:t>шт</w:t>
      </w:r>
      <w:proofErr w:type="spellEnd"/>
    </w:p>
    <w:p w14:paraId="139E65BF" w14:textId="77777777" w:rsidR="00055205" w:rsidRDefault="00055205" w:rsidP="0005520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</w:pPr>
      <w:r>
        <w:t xml:space="preserve">Пост электросварки – 5шт, электросварочный аппарат </w:t>
      </w:r>
      <w:proofErr w:type="spellStart"/>
      <w:r>
        <w:t>Denzel</w:t>
      </w:r>
      <w:proofErr w:type="spellEnd"/>
      <w:r>
        <w:t xml:space="preserve"> 94331 - 5 </w:t>
      </w:r>
      <w:proofErr w:type="spellStart"/>
      <w:r>
        <w:t>шт</w:t>
      </w:r>
      <w:proofErr w:type="spellEnd"/>
      <w:r>
        <w:t>;</w:t>
      </w:r>
    </w:p>
    <w:p w14:paraId="3EB21E03" w14:textId="77777777" w:rsidR="00055205" w:rsidRDefault="00055205" w:rsidP="0005520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</w:pPr>
      <w:r>
        <w:t xml:space="preserve">Аппарат точечной сварки GYSPOT 3902- 2 </w:t>
      </w:r>
      <w:proofErr w:type="spellStart"/>
      <w:r>
        <w:t>шт</w:t>
      </w:r>
      <w:proofErr w:type="spellEnd"/>
    </w:p>
    <w:p w14:paraId="523639D2" w14:textId="77777777" w:rsidR="00055205" w:rsidRDefault="00055205" w:rsidP="0005520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</w:pPr>
      <w:r>
        <w:t xml:space="preserve">Аппарат для контактной сварки Калибр СВА-1,5 АК - 1 </w:t>
      </w:r>
      <w:proofErr w:type="spellStart"/>
      <w:r>
        <w:t>шт</w:t>
      </w:r>
      <w:proofErr w:type="spellEnd"/>
    </w:p>
    <w:p w14:paraId="05551A3D" w14:textId="77777777" w:rsidR="00055205" w:rsidRDefault="00055205" w:rsidP="00055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</w:rPr>
      </w:pPr>
      <w:r>
        <w:rPr>
          <w:b/>
        </w:rPr>
        <w:t>2. Слесарной:</w:t>
      </w:r>
    </w:p>
    <w:p w14:paraId="2CDC4DAF" w14:textId="77777777" w:rsidR="00055205" w:rsidRDefault="00055205" w:rsidP="0005520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</w:pPr>
      <w:r>
        <w:t xml:space="preserve">рабочие места – 10шт; </w:t>
      </w:r>
    </w:p>
    <w:p w14:paraId="1A9CFCE8" w14:textId="77777777" w:rsidR="00055205" w:rsidRDefault="00055205" w:rsidP="0005520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</w:pPr>
      <w:r>
        <w:t>станки: сверлильные, заточные;</w:t>
      </w:r>
    </w:p>
    <w:p w14:paraId="139F0AF4" w14:textId="77777777" w:rsidR="00055205" w:rsidRDefault="00055205" w:rsidP="0005520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</w:pPr>
      <w:r>
        <w:t>набор слесарных инструментов;</w:t>
      </w:r>
    </w:p>
    <w:p w14:paraId="5773EEBB" w14:textId="77777777" w:rsidR="00055205" w:rsidRDefault="00055205" w:rsidP="0005520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</w:pPr>
      <w:r>
        <w:t>набор измерительных инструментов;</w:t>
      </w:r>
    </w:p>
    <w:p w14:paraId="159A6FB3" w14:textId="77777777" w:rsidR="00055205" w:rsidRDefault="00055205" w:rsidP="0005520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</w:pPr>
      <w:r>
        <w:t>пластины и заготовки для проведения слесарных работ;</w:t>
      </w:r>
    </w:p>
    <w:p w14:paraId="60BBF1DA" w14:textId="77777777" w:rsidR="00055205" w:rsidRDefault="00055205" w:rsidP="0005520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</w:pPr>
      <w:r>
        <w:t>комплект плакатов по темам</w:t>
      </w:r>
    </w:p>
    <w:p w14:paraId="253A3182" w14:textId="77777777" w:rsidR="00264B29" w:rsidRPr="00215371" w:rsidRDefault="00055205" w:rsidP="00264B29">
      <w:pPr>
        <w:pStyle w:val="11"/>
        <w:rPr>
          <w:rFonts w:ascii="Times New Roman" w:hAnsi="Times New Roman"/>
        </w:rPr>
      </w:pPr>
      <w:r>
        <w:rPr>
          <w:bCs/>
        </w:rPr>
        <w:t xml:space="preserve">3.2. </w:t>
      </w:r>
      <w:r w:rsidR="00264B29">
        <w:rPr>
          <w:rFonts w:ascii="Times New Roman" w:hAnsi="Times New Roman"/>
        </w:rPr>
        <w:t>Учебно-методическое обеспечение</w:t>
      </w:r>
    </w:p>
    <w:p w14:paraId="4489FEA0" w14:textId="77777777" w:rsidR="00264B29" w:rsidRPr="009F7E08" w:rsidRDefault="00264B29" w:rsidP="00264B29">
      <w:pPr>
        <w:tabs>
          <w:tab w:val="left" w:pos="820"/>
        </w:tabs>
        <w:jc w:val="both"/>
        <w:rPr>
          <w:rFonts w:eastAsia="Arial"/>
          <w:lang w:eastAsia="ru-RU"/>
        </w:rPr>
      </w:pPr>
      <w:r>
        <w:rPr>
          <w:rFonts w:eastAsia="Arial"/>
          <w:lang w:eastAsia="ru-RU"/>
        </w:rPr>
        <w:tab/>
      </w:r>
      <w:r w:rsidRPr="009F7E08">
        <w:rPr>
          <w:rFonts w:eastAsia="Arial"/>
          <w:lang w:eastAsia="ru-RU"/>
        </w:rPr>
        <w:t xml:space="preserve">В состав учебно-методического и материально-технического обеспечения программы учебной дисциплины </w:t>
      </w:r>
      <w:r>
        <w:rPr>
          <w:lang w:eastAsia="ru-RU"/>
        </w:rPr>
        <w:t>«Допуски и технические измерения</w:t>
      </w:r>
      <w:r w:rsidRPr="009F7E08">
        <w:rPr>
          <w:rFonts w:eastAsia="Arial"/>
          <w:lang w:eastAsia="ru-RU"/>
        </w:rPr>
        <w:t>» входят:</w:t>
      </w:r>
    </w:p>
    <w:p w14:paraId="7CFA1504" w14:textId="77777777" w:rsidR="00264B29" w:rsidRPr="009F7E08" w:rsidRDefault="00264B29" w:rsidP="00264B29">
      <w:pPr>
        <w:numPr>
          <w:ilvl w:val="0"/>
          <w:numId w:val="7"/>
        </w:numPr>
        <w:tabs>
          <w:tab w:val="left" w:pos="820"/>
        </w:tabs>
        <w:suppressAutoHyphens w:val="0"/>
        <w:ind w:hanging="276"/>
        <w:jc w:val="both"/>
        <w:rPr>
          <w:rFonts w:eastAsia="Symbol"/>
          <w:lang w:eastAsia="ru-RU"/>
        </w:rPr>
      </w:pPr>
      <w:r w:rsidRPr="009F7E08">
        <w:rPr>
          <w:lang w:eastAsia="ru-RU"/>
        </w:rPr>
        <w:t xml:space="preserve">комплект учебно-наглядных пособий (курс лекций; </w:t>
      </w:r>
      <w:r w:rsidRPr="009F7E08">
        <w:rPr>
          <w:rFonts w:eastAsia="Arial"/>
          <w:lang w:eastAsia="ru-RU"/>
        </w:rPr>
        <w:t xml:space="preserve">комплекты учебных единиц по </w:t>
      </w:r>
      <w:proofErr w:type="gramStart"/>
      <w:r w:rsidRPr="009F7E08">
        <w:rPr>
          <w:rFonts w:eastAsia="Arial"/>
          <w:lang w:eastAsia="ru-RU"/>
        </w:rPr>
        <w:t xml:space="preserve">темам; </w:t>
      </w:r>
      <w:r w:rsidRPr="009F7E08">
        <w:rPr>
          <w:lang w:eastAsia="ru-RU"/>
        </w:rPr>
        <w:t xml:space="preserve"> комплект</w:t>
      </w:r>
      <w:proofErr w:type="gramEnd"/>
      <w:r w:rsidRPr="009F7E08">
        <w:rPr>
          <w:lang w:eastAsia="ru-RU"/>
        </w:rPr>
        <w:t xml:space="preserve"> лабораторно- практических работ; алгоритмические предписания по темам; опорные конспекты; </w:t>
      </w:r>
      <w:r w:rsidRPr="009F7E08">
        <w:rPr>
          <w:rFonts w:eastAsia="Arial"/>
          <w:lang w:eastAsia="ru-RU"/>
        </w:rPr>
        <w:t xml:space="preserve">иллюстрации; </w:t>
      </w:r>
      <w:proofErr w:type="spellStart"/>
      <w:r w:rsidRPr="009F7E08">
        <w:rPr>
          <w:rFonts w:eastAsia="Arial"/>
          <w:lang w:eastAsia="ru-RU"/>
        </w:rPr>
        <w:t>альбомы,</w:t>
      </w:r>
      <w:r w:rsidRPr="009F7E08">
        <w:rPr>
          <w:lang w:eastAsia="ru-RU"/>
        </w:rPr>
        <w:t>ребусы</w:t>
      </w:r>
      <w:proofErr w:type="spellEnd"/>
      <w:r w:rsidRPr="009F7E08">
        <w:rPr>
          <w:lang w:eastAsia="ru-RU"/>
        </w:rPr>
        <w:t>; кроссворды);</w:t>
      </w:r>
    </w:p>
    <w:p w14:paraId="210532F1" w14:textId="77777777" w:rsidR="00264B29" w:rsidRPr="009F7E08" w:rsidRDefault="00264B29" w:rsidP="00264B29">
      <w:pPr>
        <w:numPr>
          <w:ilvl w:val="0"/>
          <w:numId w:val="7"/>
        </w:numPr>
        <w:tabs>
          <w:tab w:val="left" w:pos="820"/>
        </w:tabs>
        <w:suppressAutoHyphens w:val="0"/>
        <w:ind w:hanging="276"/>
        <w:jc w:val="both"/>
        <w:rPr>
          <w:rFonts w:eastAsia="Symbol"/>
          <w:lang w:eastAsia="ru-RU"/>
        </w:rPr>
      </w:pPr>
      <w:r w:rsidRPr="009F7E08">
        <w:rPr>
          <w:lang w:eastAsia="ru-RU"/>
        </w:rPr>
        <w:t>программное обеспечение общего и профессионального назначения, комплект учебно-методической документации. Для реализации виртуальных   лабораторно- практических работ используются проектор, компьютер, электронные презентации.</w:t>
      </w:r>
    </w:p>
    <w:p w14:paraId="5F7FFE06" w14:textId="77777777" w:rsidR="00264B29" w:rsidRPr="009F7E08" w:rsidRDefault="00264B29" w:rsidP="00264B29">
      <w:pPr>
        <w:numPr>
          <w:ilvl w:val="0"/>
          <w:numId w:val="7"/>
        </w:numPr>
        <w:tabs>
          <w:tab w:val="left" w:pos="820"/>
        </w:tabs>
        <w:suppressAutoHyphens w:val="0"/>
        <w:ind w:hanging="276"/>
        <w:jc w:val="both"/>
        <w:rPr>
          <w:rFonts w:eastAsia="Symbol"/>
          <w:lang w:eastAsia="ru-RU"/>
        </w:rPr>
      </w:pPr>
      <w:r w:rsidRPr="009F7E08">
        <w:rPr>
          <w:rFonts w:eastAsia="Arial"/>
          <w:lang w:eastAsia="ru-RU"/>
        </w:rPr>
        <w:t>учебники и учебные пособия.</w:t>
      </w:r>
    </w:p>
    <w:p w14:paraId="4C41080B" w14:textId="77777777" w:rsidR="00264B29" w:rsidRPr="009F7E08" w:rsidRDefault="00264B29" w:rsidP="00264B29">
      <w:pPr>
        <w:tabs>
          <w:tab w:val="left" w:pos="820"/>
        </w:tabs>
        <w:jc w:val="both"/>
        <w:rPr>
          <w:b/>
          <w:lang w:eastAsia="ru-RU"/>
        </w:rPr>
      </w:pPr>
      <w:r w:rsidRPr="009F7E08">
        <w:rPr>
          <w:rFonts w:eastAsia="Arial"/>
          <w:lang w:eastAsia="ru-RU"/>
        </w:rPr>
        <w:lastRenderedPageBreak/>
        <w:tab/>
        <w:t xml:space="preserve">В процессе освоения программы учебной дисциплины </w:t>
      </w:r>
      <w:r>
        <w:rPr>
          <w:lang w:eastAsia="ru-RU"/>
        </w:rPr>
        <w:t xml:space="preserve">«Допуски и технические </w:t>
      </w:r>
      <w:proofErr w:type="spellStart"/>
      <w:proofErr w:type="gramStart"/>
      <w:r>
        <w:rPr>
          <w:lang w:eastAsia="ru-RU"/>
        </w:rPr>
        <w:t>измерения</w:t>
      </w:r>
      <w:r w:rsidRPr="009F7E08">
        <w:rPr>
          <w:rFonts w:eastAsia="Arial"/>
          <w:lang w:eastAsia="ru-RU"/>
        </w:rPr>
        <w:t>»студенты</w:t>
      </w:r>
      <w:proofErr w:type="spellEnd"/>
      <w:proofErr w:type="gramEnd"/>
      <w:r w:rsidRPr="009F7E08">
        <w:rPr>
          <w:rFonts w:eastAsia="Arial"/>
          <w:lang w:eastAsia="ru-RU"/>
        </w:rPr>
        <w:t xml:space="preserve">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14:paraId="75DE5BFE" w14:textId="77777777" w:rsidR="00264B29" w:rsidRPr="009F7E08" w:rsidRDefault="00264B29" w:rsidP="00264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lang w:eastAsia="ru-RU"/>
        </w:rPr>
      </w:pPr>
      <w:r w:rsidRPr="009F7E08">
        <w:rPr>
          <w:lang w:eastAsia="ru-RU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9F7E08">
        <w:rPr>
          <w:bCs/>
          <w:lang w:eastAsia="ru-RU"/>
        </w:rPr>
        <w:t xml:space="preserve">. </w:t>
      </w:r>
      <w:r w:rsidRPr="009F7E08">
        <w:rPr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6E7C22D8" w14:textId="77777777" w:rsidR="00264B29" w:rsidRPr="009F7E08" w:rsidRDefault="00264B29" w:rsidP="00264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ru-RU"/>
        </w:rPr>
      </w:pPr>
      <w:r w:rsidRPr="009F7E08">
        <w:rPr>
          <w:lang w:eastAsia="ru-RU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2B51B72D" w14:textId="77777777" w:rsidR="00264B29" w:rsidRPr="00BF18B0" w:rsidRDefault="00264B29" w:rsidP="00BF1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lang w:eastAsia="ru-RU"/>
        </w:rPr>
      </w:pPr>
      <w:r w:rsidRPr="009F7E08">
        <w:rPr>
          <w:lang w:eastAsia="ru-RU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78ECF2D1" w14:textId="77777777" w:rsidR="00055205" w:rsidRDefault="00055205" w:rsidP="0005520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14:paraId="352C21FB" w14:textId="77777777" w:rsidR="009204D7" w:rsidRDefault="009204D7" w:rsidP="009204D7">
      <w:pPr>
        <w:spacing w:line="276" w:lineRule="auto"/>
        <w:ind w:firstLine="709"/>
        <w:jc w:val="both"/>
        <w:rPr>
          <w:b/>
        </w:rPr>
      </w:pPr>
      <w:bookmarkStart w:id="7" w:name="_Hlk163211946"/>
      <w:r>
        <w:rPr>
          <w:b/>
        </w:rPr>
        <w:t>3.2.1. Основные печатные издания</w:t>
      </w:r>
    </w:p>
    <w:p w14:paraId="79205CF1" w14:textId="77777777" w:rsidR="009204D7" w:rsidRDefault="009204D7" w:rsidP="009204D7">
      <w:pPr>
        <w:spacing w:line="276" w:lineRule="auto"/>
        <w:ind w:firstLine="709"/>
        <w:contextualSpacing/>
        <w:jc w:val="both"/>
      </w:pPr>
      <w:r>
        <w:rPr>
          <w:b/>
        </w:rPr>
        <w:t xml:space="preserve">1. </w:t>
      </w:r>
      <w:r>
        <w:t xml:space="preserve">Зайцев С.А.  Технические измерения: учебник для студ. учреждений сред. проф. образования / С.А. Зайцев, А.Н. Толстов. — 4-е изд., </w:t>
      </w:r>
      <w:proofErr w:type="spellStart"/>
      <w:r>
        <w:t>испр</w:t>
      </w:r>
      <w:proofErr w:type="spellEnd"/>
      <w:r>
        <w:t xml:space="preserve">. — </w:t>
      </w:r>
      <w:proofErr w:type="gramStart"/>
      <w:r>
        <w:t>Москва :</w:t>
      </w:r>
      <w:proofErr w:type="gramEnd"/>
      <w:r>
        <w:t xml:space="preserve"> Издательский центр «Академия», 2020. — 368 с. — (Профессиональное образование). — ISBN 978-5-4468-9634-9. — </w:t>
      </w:r>
      <w:proofErr w:type="gramStart"/>
      <w:r>
        <w:t>Текст :непосредственный</w:t>
      </w:r>
      <w:proofErr w:type="gramEnd"/>
      <w:r>
        <w:t>.</w:t>
      </w:r>
    </w:p>
    <w:p w14:paraId="699A83AF" w14:textId="77777777" w:rsidR="009204D7" w:rsidRDefault="009204D7" w:rsidP="009204D7">
      <w:pPr>
        <w:spacing w:line="276" w:lineRule="auto"/>
        <w:ind w:firstLine="709"/>
        <w:contextualSpacing/>
        <w:jc w:val="both"/>
        <w:rPr>
          <w:b/>
        </w:rPr>
      </w:pPr>
    </w:p>
    <w:p w14:paraId="67BAAD69" w14:textId="77777777" w:rsidR="009204D7" w:rsidRDefault="009204D7" w:rsidP="009204D7">
      <w:pPr>
        <w:spacing w:line="276" w:lineRule="auto"/>
        <w:ind w:firstLine="709"/>
        <w:contextualSpacing/>
        <w:rPr>
          <w:b/>
        </w:rPr>
      </w:pPr>
      <w:r>
        <w:rPr>
          <w:b/>
        </w:rPr>
        <w:t xml:space="preserve">3.2.2. Основные электронные издания </w:t>
      </w:r>
    </w:p>
    <w:p w14:paraId="7F9B7101" w14:textId="77777777" w:rsidR="009204D7" w:rsidRDefault="009204D7" w:rsidP="009204D7">
      <w:pPr>
        <w:spacing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  <w:r>
        <w:rPr>
          <w:b/>
        </w:rPr>
        <w:t xml:space="preserve">1. </w:t>
      </w:r>
      <w:r>
        <w:rPr>
          <w:iCs/>
          <w:color w:val="000000"/>
          <w:shd w:val="clear" w:color="auto" w:fill="FFFFFF"/>
        </w:rPr>
        <w:t>Рачков, М. Ю</w:t>
      </w:r>
      <w:r>
        <w:rPr>
          <w:i/>
          <w:iCs/>
          <w:color w:val="000000"/>
          <w:shd w:val="clear" w:color="auto" w:fill="FFFFFF"/>
        </w:rPr>
        <w:t>. </w:t>
      </w:r>
      <w:r>
        <w:rPr>
          <w:color w:val="000000"/>
          <w:shd w:val="clear" w:color="auto" w:fill="FFFFFF"/>
        </w:rPr>
        <w:t xml:space="preserve"> Технические измерения и </w:t>
      </w:r>
      <w:proofErr w:type="gramStart"/>
      <w:r>
        <w:rPr>
          <w:color w:val="000000"/>
          <w:shd w:val="clear" w:color="auto" w:fill="FFFFFF"/>
        </w:rPr>
        <w:t>приборы :</w:t>
      </w:r>
      <w:proofErr w:type="gramEnd"/>
      <w:r>
        <w:rPr>
          <w:color w:val="000000"/>
          <w:shd w:val="clear" w:color="auto" w:fill="FFFFFF"/>
        </w:rPr>
        <w:t xml:space="preserve"> учебник и практикум для среднего профессионального образования / М. Ю. Рачков. — 3-е изд., </w:t>
      </w:r>
      <w:proofErr w:type="spellStart"/>
      <w:r>
        <w:rPr>
          <w:color w:val="000000"/>
          <w:shd w:val="clear" w:color="auto" w:fill="FFFFFF"/>
        </w:rPr>
        <w:t>испр</w:t>
      </w:r>
      <w:proofErr w:type="spellEnd"/>
      <w:r>
        <w:rPr>
          <w:color w:val="000000"/>
          <w:shd w:val="clear" w:color="auto" w:fill="FFFFFF"/>
        </w:rPr>
        <w:t xml:space="preserve">. и доп. — </w:t>
      </w:r>
      <w:proofErr w:type="gramStart"/>
      <w:r>
        <w:rPr>
          <w:color w:val="000000"/>
          <w:shd w:val="clear" w:color="auto" w:fill="FFFFFF"/>
        </w:rPr>
        <w:t>Москва :</w:t>
      </w:r>
      <w:proofErr w:type="gramEnd"/>
      <w:r>
        <w:rPr>
          <w:color w:val="000000"/>
          <w:shd w:val="clear" w:color="auto" w:fill="FFFFFF"/>
        </w:rPr>
        <w:t xml:space="preserve"> Издательство </w:t>
      </w:r>
      <w:proofErr w:type="spellStart"/>
      <w:r>
        <w:rPr>
          <w:color w:val="000000"/>
          <w:shd w:val="clear" w:color="auto" w:fill="FFFFFF"/>
        </w:rPr>
        <w:t>Юрайт</w:t>
      </w:r>
      <w:proofErr w:type="spellEnd"/>
      <w:r>
        <w:rPr>
          <w:color w:val="000000"/>
          <w:shd w:val="clear" w:color="auto" w:fill="FFFFFF"/>
        </w:rPr>
        <w:t xml:space="preserve">, 2023. — 151 с. — (Профессиональное образование). — ISBN 978-5-534-10718-0.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color w:val="000000"/>
          <w:shd w:val="clear" w:color="auto" w:fill="FFFFFF"/>
        </w:rPr>
        <w:t>Юрайт</w:t>
      </w:r>
      <w:proofErr w:type="spellEnd"/>
      <w:r>
        <w:rPr>
          <w:color w:val="000000"/>
          <w:shd w:val="clear" w:color="auto" w:fill="FFFFFF"/>
        </w:rPr>
        <w:t xml:space="preserve"> [сайт]. — URL: </w:t>
      </w:r>
      <w:hyperlink r:id="rId11" w:tgtFrame="_blank" w:history="1">
        <w:r>
          <w:rPr>
            <w:rStyle w:val="ae"/>
            <w:color w:val="000000"/>
          </w:rPr>
          <w:t>https://www.urait.ru/bcode/517984</w:t>
        </w:r>
      </w:hyperlink>
      <w:bookmarkEnd w:id="7"/>
    </w:p>
    <w:p w14:paraId="094B27BB" w14:textId="77777777" w:rsidR="009B674A" w:rsidRDefault="009B674A"/>
    <w:p w14:paraId="233FE7DC" w14:textId="77777777" w:rsidR="009B674A" w:rsidRDefault="009B674A">
      <w:pPr>
        <w:suppressAutoHyphens w:val="0"/>
        <w:spacing w:after="160" w:line="259" w:lineRule="auto"/>
      </w:pPr>
      <w:r>
        <w:br w:type="page"/>
      </w:r>
    </w:p>
    <w:p w14:paraId="65AE9BDE" w14:textId="77777777" w:rsidR="009B674A" w:rsidRPr="00DF068E" w:rsidRDefault="009B674A" w:rsidP="009B674A">
      <w:pPr>
        <w:pStyle w:val="12"/>
        <w:rPr>
          <w:rFonts w:ascii="Times New Roman" w:hAnsi="Times New Roman"/>
          <w:b w:val="0"/>
          <w:bCs w:val="0"/>
        </w:rPr>
      </w:pPr>
      <w:r w:rsidRPr="00E11160">
        <w:rPr>
          <w:rFonts w:ascii="Times New Roman" w:hAnsi="Times New Roman"/>
        </w:rPr>
        <w:lastRenderedPageBreak/>
        <w:t>4. </w:t>
      </w:r>
      <w:r w:rsidRPr="009B674A">
        <w:rPr>
          <w:rFonts w:ascii="Times New Roman" w:hAnsi="Times New Roman"/>
          <w:color w:val="auto"/>
        </w:rPr>
        <w:t xml:space="preserve">Контроль и оценка результатов </w:t>
      </w:r>
      <w:r w:rsidRPr="009B674A">
        <w:rPr>
          <w:rFonts w:ascii="Times New Roman" w:hAnsi="Times New Roman"/>
          <w:color w:val="auto"/>
        </w:rPr>
        <w:br/>
        <w:t>освоения ДИСЦИПЛИНЫ</w:t>
      </w:r>
    </w:p>
    <w:tbl>
      <w:tblPr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6"/>
        <w:gridCol w:w="3151"/>
        <w:gridCol w:w="2503"/>
      </w:tblGrid>
      <w:tr w:rsidR="009B674A" w:rsidRPr="00A23D72" w14:paraId="56034BA6" w14:textId="77777777" w:rsidTr="00D748C8">
        <w:trPr>
          <w:trHeight w:val="519"/>
        </w:trPr>
        <w:tc>
          <w:tcPr>
            <w:tcW w:w="2119" w:type="pct"/>
            <w:vAlign w:val="center"/>
          </w:tcPr>
          <w:p w14:paraId="769E6F48" w14:textId="77777777" w:rsidR="009B674A" w:rsidRPr="00A23D72" w:rsidRDefault="009B674A" w:rsidP="00844869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 w:rsidRPr="00A23D72">
              <w:rPr>
                <w:b/>
                <w:iCs/>
              </w:rPr>
              <w:t>Результаты обучения</w:t>
            </w:r>
          </w:p>
        </w:tc>
        <w:tc>
          <w:tcPr>
            <w:tcW w:w="1695" w:type="pct"/>
            <w:vAlign w:val="center"/>
          </w:tcPr>
          <w:p w14:paraId="372022FB" w14:textId="5077563C" w:rsidR="009B674A" w:rsidRPr="00A23D72" w:rsidRDefault="00031365" w:rsidP="00844869">
            <w:pPr>
              <w:spacing w:line="276" w:lineRule="auto"/>
              <w:contextualSpacing/>
              <w:jc w:val="center"/>
              <w:rPr>
                <w:b/>
              </w:rPr>
            </w:pPr>
            <w:r w:rsidRPr="00AE474C">
              <w:rPr>
                <w:b/>
                <w:bCs/>
              </w:rPr>
              <w:t>Критерии оценки</w:t>
            </w:r>
          </w:p>
        </w:tc>
        <w:tc>
          <w:tcPr>
            <w:tcW w:w="1186" w:type="pct"/>
            <w:vAlign w:val="center"/>
          </w:tcPr>
          <w:p w14:paraId="66EABA8B" w14:textId="77777777" w:rsidR="009B674A" w:rsidRPr="00A23D72" w:rsidRDefault="009B674A" w:rsidP="00844869">
            <w:pPr>
              <w:spacing w:line="276" w:lineRule="auto"/>
              <w:contextualSpacing/>
              <w:jc w:val="center"/>
              <w:rPr>
                <w:b/>
              </w:rPr>
            </w:pPr>
            <w:r w:rsidRPr="00A23D72">
              <w:rPr>
                <w:b/>
              </w:rPr>
              <w:t>Методы оценки</w:t>
            </w:r>
          </w:p>
        </w:tc>
      </w:tr>
      <w:tr w:rsidR="00700E48" w:rsidRPr="00A23D72" w14:paraId="0946455B" w14:textId="77777777" w:rsidTr="00D748C8">
        <w:tblPrEx>
          <w:tblLook w:val="04A0" w:firstRow="1" w:lastRow="0" w:firstColumn="1" w:lastColumn="0" w:noHBand="0" w:noVBand="1"/>
        </w:tblPrEx>
        <w:trPr>
          <w:trHeight w:val="896"/>
        </w:trPr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0162" w14:textId="77777777" w:rsidR="00700E48" w:rsidRPr="00A23D72" w:rsidRDefault="00700E48" w:rsidP="00844869">
            <w:pPr>
              <w:rPr>
                <w:b/>
                <w:bCs/>
              </w:rPr>
            </w:pPr>
            <w:r w:rsidRPr="00A23D72">
              <w:rPr>
                <w:b/>
                <w:bCs/>
              </w:rPr>
              <w:t>Знания:</w:t>
            </w:r>
          </w:p>
          <w:p w14:paraId="7E9403E2" w14:textId="77777777" w:rsidR="00700E48" w:rsidRPr="00A23D72" w:rsidRDefault="00700E48" w:rsidP="00844869">
            <w:pPr>
              <w:pStyle w:val="a7"/>
              <w:widowControl w:val="0"/>
              <w:tabs>
                <w:tab w:val="left" w:pos="291"/>
              </w:tabs>
              <w:ind w:left="0"/>
            </w:pPr>
            <w:r w:rsidRPr="00A23D72">
              <w:t xml:space="preserve">основные типы, конструктивные элементы, </w:t>
            </w:r>
            <w:proofErr w:type="spellStart"/>
            <w:r w:rsidRPr="00A23D72">
              <w:t>размерысварных</w:t>
            </w:r>
            <w:proofErr w:type="spellEnd"/>
            <w:r w:rsidRPr="00A23D72">
              <w:t xml:space="preserve"> соединений и обозначение их на чертежах; </w:t>
            </w:r>
          </w:p>
          <w:p w14:paraId="0F65FBE7" w14:textId="77777777" w:rsidR="00700E48" w:rsidRPr="00A23D72" w:rsidRDefault="00700E48" w:rsidP="00844869">
            <w:pPr>
              <w:pStyle w:val="a7"/>
              <w:widowControl w:val="0"/>
              <w:tabs>
                <w:tab w:val="left" w:pos="291"/>
              </w:tabs>
              <w:ind w:left="0"/>
            </w:pPr>
            <w:r w:rsidRPr="00A23D72">
              <w:t>основные группы и марки свариваемых материалов;</w:t>
            </w:r>
          </w:p>
          <w:p w14:paraId="567D77B3" w14:textId="77777777" w:rsidR="00700E48" w:rsidRPr="00A23D72" w:rsidRDefault="00700E48" w:rsidP="00844869">
            <w:pPr>
              <w:pStyle w:val="a7"/>
              <w:widowControl w:val="0"/>
              <w:tabs>
                <w:tab w:val="left" w:pos="291"/>
              </w:tabs>
              <w:ind w:left="0"/>
            </w:pPr>
            <w:r w:rsidRPr="00A23D72">
              <w:t>правила подготовки кромок изделий под сварку;</w:t>
            </w:r>
          </w:p>
          <w:p w14:paraId="2666035E" w14:textId="77777777" w:rsidR="00700E48" w:rsidRPr="00A23D72" w:rsidRDefault="00700E48" w:rsidP="00844869">
            <w:pPr>
              <w:pStyle w:val="a7"/>
              <w:widowControl w:val="0"/>
              <w:tabs>
                <w:tab w:val="left" w:pos="291"/>
              </w:tabs>
              <w:ind w:left="0"/>
              <w:rPr>
                <w:bCs/>
                <w:i/>
              </w:rPr>
            </w:pPr>
            <w:r w:rsidRPr="00A23D72">
              <w:t>устройство сварочного и вспомогательного оборудования, назначение и условия работы контрольно-измерительных приборов, правила их эксплуатации и область применения</w:t>
            </w:r>
          </w:p>
        </w:tc>
        <w:tc>
          <w:tcPr>
            <w:tcW w:w="16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A47A4E" w14:textId="77777777" w:rsidR="00F1488B" w:rsidRPr="00584848" w:rsidRDefault="00F1488B" w:rsidP="00F1488B">
            <w:pPr>
              <w:rPr>
                <w:b/>
              </w:rPr>
            </w:pPr>
            <w:r w:rsidRPr="00584848">
              <w:rPr>
                <w:b/>
                <w:color w:val="181818"/>
              </w:rPr>
              <w:t>Тестирование</w:t>
            </w:r>
          </w:p>
          <w:p w14:paraId="16F4F235" w14:textId="77777777" w:rsidR="00F1488B" w:rsidRPr="00584848" w:rsidRDefault="00F1488B" w:rsidP="00F1488B">
            <w:proofErr w:type="gramStart"/>
            <w:r w:rsidRPr="00584848">
              <w:t>Оценка  «</w:t>
            </w:r>
            <w:proofErr w:type="gramEnd"/>
            <w:r w:rsidRPr="00584848">
              <w:t>5» - 86% – 100% правильных ответов.</w:t>
            </w:r>
          </w:p>
          <w:p w14:paraId="4DFC95FF" w14:textId="77777777" w:rsidR="00F1488B" w:rsidRPr="00584848" w:rsidRDefault="00F1488B" w:rsidP="00F1488B">
            <w:proofErr w:type="gramStart"/>
            <w:r w:rsidRPr="00584848">
              <w:t>Оценка  «</w:t>
            </w:r>
            <w:proofErr w:type="gramEnd"/>
            <w:r w:rsidRPr="00584848">
              <w:t>4»  -73% – 85% правильных ответов.</w:t>
            </w:r>
          </w:p>
          <w:p w14:paraId="6E13410F" w14:textId="77777777" w:rsidR="00F1488B" w:rsidRPr="00584848" w:rsidRDefault="00F1488B" w:rsidP="00F1488B">
            <w:proofErr w:type="gramStart"/>
            <w:r w:rsidRPr="00584848">
              <w:t>Оценка  «</w:t>
            </w:r>
            <w:proofErr w:type="gramEnd"/>
            <w:r w:rsidRPr="00584848">
              <w:t>3» - 53% – 72% правильных ответов.</w:t>
            </w:r>
          </w:p>
          <w:p w14:paraId="3E409517" w14:textId="219BAA6F" w:rsidR="00F1488B" w:rsidRPr="00F1488B" w:rsidRDefault="00F1488B" w:rsidP="00CC51A0">
            <w:proofErr w:type="gramStart"/>
            <w:r w:rsidRPr="00584848">
              <w:t>Оценка  «</w:t>
            </w:r>
            <w:proofErr w:type="gramEnd"/>
            <w:r w:rsidRPr="00584848">
              <w:t>2» -  0% – 52% правильных ответов.</w:t>
            </w:r>
          </w:p>
          <w:p w14:paraId="43E67C1D" w14:textId="2EEFBD5E" w:rsidR="00CC51A0" w:rsidRPr="00584848" w:rsidRDefault="00CC51A0" w:rsidP="00CC51A0">
            <w:pPr>
              <w:rPr>
                <w:b/>
                <w:bCs/>
                <w:color w:val="000000"/>
                <w:lang w:eastAsia="ru-RU"/>
              </w:rPr>
            </w:pPr>
            <w:r w:rsidRPr="00584848">
              <w:rPr>
                <w:b/>
                <w:bCs/>
                <w:color w:val="000000"/>
                <w:lang w:eastAsia="ru-RU"/>
              </w:rPr>
              <w:t xml:space="preserve">Критерии оценки </w:t>
            </w:r>
            <w:r>
              <w:rPr>
                <w:b/>
                <w:bCs/>
                <w:color w:val="000000"/>
                <w:lang w:eastAsia="ru-RU"/>
              </w:rPr>
              <w:t>практически</w:t>
            </w:r>
            <w:r w:rsidRPr="00584848">
              <w:rPr>
                <w:b/>
                <w:bCs/>
                <w:color w:val="000000"/>
                <w:lang w:eastAsia="ru-RU"/>
              </w:rPr>
              <w:t>х работ.</w:t>
            </w:r>
          </w:p>
          <w:p w14:paraId="7C342C50" w14:textId="77777777" w:rsidR="00CC51A0" w:rsidRDefault="00CC51A0" w:rsidP="00CC51A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Оценка </w:t>
            </w:r>
            <w:r w:rsidRPr="008433A5">
              <w:rPr>
                <w:b/>
                <w:iCs/>
              </w:rPr>
              <w:t>«5»</w:t>
            </w:r>
            <w:r>
              <w:rPr>
                <w:bCs/>
                <w:iCs/>
              </w:rPr>
              <w:t xml:space="preserve"> - ставится, если студент демонстрирует знание теоретического и практического материала по теме практической работы, определяем взаимосвязи между показателями задачи, дает правильный алгоритм решения, определяет междисциплинарные связи по условию задания.</w:t>
            </w:r>
          </w:p>
          <w:p w14:paraId="7894F9B6" w14:textId="77777777" w:rsidR="00CC51A0" w:rsidRDefault="00CC51A0" w:rsidP="00CC51A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Оценка </w:t>
            </w:r>
            <w:r w:rsidRPr="008433A5">
              <w:rPr>
                <w:b/>
                <w:iCs/>
              </w:rPr>
              <w:t>«4»</w:t>
            </w:r>
            <w:r>
              <w:rPr>
                <w:bCs/>
                <w:iCs/>
              </w:rPr>
              <w:t xml:space="preserve"> - ставится, если студент демонстрирует знание теоретического и практического материала по теме практической работы, допуская незначительные неточности при решении задач, имея неполное понимание междисциплинарных связей при правильном выборе алгоритма решения задачи.</w:t>
            </w:r>
          </w:p>
          <w:p w14:paraId="063CB6AE" w14:textId="77777777" w:rsidR="00CC51A0" w:rsidRDefault="00CC51A0" w:rsidP="00CC51A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Оценка </w:t>
            </w:r>
            <w:r w:rsidRPr="008433A5">
              <w:rPr>
                <w:b/>
                <w:iCs/>
              </w:rPr>
              <w:t>«3»</w:t>
            </w:r>
            <w:r>
              <w:rPr>
                <w:bCs/>
                <w:iCs/>
              </w:rPr>
              <w:t xml:space="preserve"> - ставится, если студент затрудняется с правильной оценкой предложенной задачи, дает неполный ответ, требующий наводящих вопросов преподавателя, выбор алгоритма решения задачи возможен при наводящих вопросах преподавателя.</w:t>
            </w:r>
          </w:p>
          <w:p w14:paraId="6238D28D" w14:textId="77777777" w:rsidR="00CC51A0" w:rsidRPr="00932121" w:rsidRDefault="00CC51A0" w:rsidP="00CC51A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Оценка </w:t>
            </w:r>
            <w:r w:rsidRPr="008433A5">
              <w:rPr>
                <w:b/>
                <w:iCs/>
              </w:rPr>
              <w:t>«2»</w:t>
            </w:r>
            <w:r>
              <w:rPr>
                <w:bCs/>
                <w:iCs/>
              </w:rPr>
              <w:t xml:space="preserve"> - ставится, если студент дает неверную </w:t>
            </w:r>
            <w:r>
              <w:rPr>
                <w:bCs/>
                <w:iCs/>
              </w:rPr>
              <w:lastRenderedPageBreak/>
              <w:t>оценку ситуации, неправильно выбирает алгоритм действий</w:t>
            </w:r>
          </w:p>
          <w:p w14:paraId="71B12D59" w14:textId="7261D2BF" w:rsidR="00700E48" w:rsidRPr="00A23D72" w:rsidRDefault="00700E48" w:rsidP="00844869">
            <w:pPr>
              <w:contextualSpacing/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55E9" w14:textId="2985DE69" w:rsidR="00B2576F" w:rsidRDefault="00B2576F" w:rsidP="00B2576F">
            <w:pPr>
              <w:contextualSpacing/>
            </w:pPr>
            <w:r>
              <w:lastRenderedPageBreak/>
              <w:t>Тестирование, выполнение</w:t>
            </w:r>
            <w:r w:rsidR="00CC0333">
              <w:t xml:space="preserve"> практических</w:t>
            </w:r>
            <w:r>
              <w:t xml:space="preserve"> работ и других видов текущего контроля</w:t>
            </w:r>
          </w:p>
          <w:p w14:paraId="01789059" w14:textId="4DBBE622" w:rsidR="00700E48" w:rsidRPr="0061746C" w:rsidRDefault="00700E48" w:rsidP="00B2576F">
            <w:pPr>
              <w:rPr>
                <w:bCs/>
                <w:iCs/>
              </w:rPr>
            </w:pPr>
          </w:p>
        </w:tc>
      </w:tr>
      <w:tr w:rsidR="00700E48" w:rsidRPr="00A23D72" w14:paraId="0B381D4F" w14:textId="77777777" w:rsidTr="00D748C8">
        <w:tblPrEx>
          <w:tblLook w:val="04A0" w:firstRow="1" w:lastRow="0" w:firstColumn="1" w:lastColumn="0" w:noHBand="0" w:noVBand="1"/>
        </w:tblPrEx>
        <w:trPr>
          <w:trHeight w:val="896"/>
        </w:trPr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6F2D" w14:textId="77777777" w:rsidR="00700E48" w:rsidRPr="00A23D72" w:rsidRDefault="00700E48" w:rsidP="00844869">
            <w:pPr>
              <w:rPr>
                <w:b/>
                <w:bCs/>
              </w:rPr>
            </w:pPr>
            <w:r w:rsidRPr="00A23D72">
              <w:rPr>
                <w:b/>
                <w:bCs/>
              </w:rPr>
              <w:t>Умения:</w:t>
            </w:r>
          </w:p>
          <w:p w14:paraId="01B902C1" w14:textId="77777777" w:rsidR="00700E48" w:rsidRPr="00A23D72" w:rsidRDefault="00700E48" w:rsidP="00844869">
            <w:pPr>
              <w:pStyle w:val="a7"/>
              <w:widowControl w:val="0"/>
              <w:tabs>
                <w:tab w:val="left" w:pos="291"/>
              </w:tabs>
              <w:ind w:left="0"/>
              <w:rPr>
                <w:i/>
              </w:rPr>
            </w:pPr>
            <w:proofErr w:type="spellStart"/>
            <w:r>
              <w:t>п</w:t>
            </w:r>
            <w:r w:rsidRPr="00A23D72">
              <w:t>ользоватьсяконструкторской</w:t>
            </w:r>
            <w:proofErr w:type="spellEnd"/>
            <w:r w:rsidRPr="00A23D72">
              <w:t xml:space="preserve">, производственно-технологической и нормативной </w:t>
            </w:r>
            <w:proofErr w:type="spellStart"/>
            <w:r w:rsidRPr="00A23D72">
              <w:t>документациейдля</w:t>
            </w:r>
            <w:proofErr w:type="spellEnd"/>
            <w:r w:rsidRPr="00A23D72">
              <w:t xml:space="preserve"> выполнения профессиональной деятельности;</w:t>
            </w:r>
          </w:p>
          <w:p w14:paraId="31AB6966" w14:textId="77777777" w:rsidR="00700E48" w:rsidRPr="00A23D72" w:rsidRDefault="00700E48" w:rsidP="00844869">
            <w:pPr>
              <w:pStyle w:val="a7"/>
              <w:widowControl w:val="0"/>
              <w:tabs>
                <w:tab w:val="left" w:pos="291"/>
              </w:tabs>
              <w:ind w:left="0"/>
              <w:rPr>
                <w:i/>
              </w:rPr>
            </w:pPr>
            <w:r w:rsidRPr="00A23D72">
              <w:t xml:space="preserve">выбирать пространственное положение сварного шва </w:t>
            </w:r>
            <w:proofErr w:type="spellStart"/>
            <w:r w:rsidRPr="00A23D72">
              <w:t>длясварки</w:t>
            </w:r>
            <w:proofErr w:type="spellEnd"/>
            <w:r w:rsidRPr="00A23D72">
              <w:t xml:space="preserve"> элементов конструкции (изделий, узлов, </w:t>
            </w:r>
            <w:r>
              <w:t>д</w:t>
            </w:r>
            <w:r w:rsidRPr="00A23D72">
              <w:t>еталей);</w:t>
            </w:r>
          </w:p>
          <w:p w14:paraId="17F74C3F" w14:textId="77777777" w:rsidR="00700E48" w:rsidRPr="00A23D72" w:rsidRDefault="00700E48" w:rsidP="00844869">
            <w:pPr>
              <w:pStyle w:val="a7"/>
              <w:widowControl w:val="0"/>
              <w:tabs>
                <w:tab w:val="left" w:pos="291"/>
              </w:tabs>
              <w:ind w:left="0"/>
              <w:rPr>
                <w:bCs/>
                <w:i/>
              </w:rPr>
            </w:pPr>
            <w:r w:rsidRPr="00A23D72">
              <w:t xml:space="preserve">использовать измерительный инструмент для контроля собранных элементов конструкции (изделий, узлов, деталей) на соответствие геометрических </w:t>
            </w:r>
            <w:proofErr w:type="spellStart"/>
            <w:r w:rsidRPr="00A23D72">
              <w:t>размеровтребованиям</w:t>
            </w:r>
            <w:proofErr w:type="spellEnd"/>
            <w:r w:rsidRPr="00A23D72">
              <w:t xml:space="preserve"> конструкторской и производственно-технологической документации по сварке.</w:t>
            </w:r>
          </w:p>
        </w:tc>
        <w:tc>
          <w:tcPr>
            <w:tcW w:w="16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86A1" w14:textId="68A86FF9" w:rsidR="00700E48" w:rsidRPr="00A23D72" w:rsidRDefault="00700E48" w:rsidP="00844869">
            <w:pPr>
              <w:rPr>
                <w:bCs/>
                <w:i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70C8" w14:textId="77777777" w:rsidR="00D748C8" w:rsidRDefault="00D748C8" w:rsidP="00D748C8">
            <w:proofErr w:type="gramStart"/>
            <w:r>
              <w:t>Выполнение  и</w:t>
            </w:r>
            <w:proofErr w:type="gramEnd"/>
            <w:r>
              <w:t xml:space="preserve"> защита практических работ</w:t>
            </w:r>
          </w:p>
          <w:p w14:paraId="79A6B343" w14:textId="6B75A2D1" w:rsidR="00700E48" w:rsidRPr="0061746C" w:rsidRDefault="00D748C8" w:rsidP="00844869">
            <w:pPr>
              <w:rPr>
                <w:bCs/>
                <w:iCs/>
              </w:rPr>
            </w:pPr>
            <w:r>
              <w:rPr>
                <w:bCs/>
                <w:iCs/>
              </w:rPr>
              <w:t>Комплексный дифференцированный зачет</w:t>
            </w:r>
          </w:p>
        </w:tc>
      </w:tr>
    </w:tbl>
    <w:p w14:paraId="02C91EDE" w14:textId="77777777" w:rsidR="00A02759" w:rsidRPr="00C9390F" w:rsidRDefault="00A02759" w:rsidP="00A02759">
      <w:r w:rsidRPr="00C9390F">
        <w:t>Разработчик:</w:t>
      </w:r>
    </w:p>
    <w:p w14:paraId="78B1E2D7" w14:textId="77777777" w:rsidR="00A02759" w:rsidRPr="00A85D95" w:rsidRDefault="00A02759" w:rsidP="00A02759">
      <w:pPr>
        <w:rPr>
          <w:b/>
          <w:lang w:eastAsia="ru-RU"/>
        </w:rPr>
      </w:pPr>
      <w:r w:rsidRPr="00A85D95">
        <w:rPr>
          <w:b/>
          <w:lang w:eastAsia="ru-RU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A02759" w:rsidRPr="00C9390F" w14:paraId="6DEF8380" w14:textId="77777777" w:rsidTr="00844869">
        <w:trPr>
          <w:jc w:val="center"/>
        </w:trPr>
        <w:tc>
          <w:tcPr>
            <w:tcW w:w="3190" w:type="dxa"/>
          </w:tcPr>
          <w:p w14:paraId="5B585B26" w14:textId="77777777" w:rsidR="00A02759" w:rsidRPr="00C9390F" w:rsidRDefault="00A02759" w:rsidP="00844869">
            <w:pPr>
              <w:ind w:left="142"/>
            </w:pPr>
            <w:r w:rsidRPr="00C9390F">
              <w:t>ГБПОУ «КБАДК»</w:t>
            </w:r>
          </w:p>
        </w:tc>
        <w:tc>
          <w:tcPr>
            <w:tcW w:w="3190" w:type="dxa"/>
          </w:tcPr>
          <w:p w14:paraId="67ADBA1D" w14:textId="77777777" w:rsidR="00A02759" w:rsidRPr="00C9390F" w:rsidRDefault="00A02759" w:rsidP="00844869">
            <w:pPr>
              <w:ind w:left="142"/>
            </w:pPr>
            <w:r w:rsidRPr="00C9390F">
              <w:t>преподаватель общепрофессиональных дисциплин</w:t>
            </w:r>
          </w:p>
        </w:tc>
        <w:tc>
          <w:tcPr>
            <w:tcW w:w="3190" w:type="dxa"/>
          </w:tcPr>
          <w:p w14:paraId="0EC9C74D" w14:textId="77777777" w:rsidR="00A02759" w:rsidRPr="00C9390F" w:rsidRDefault="00A02759" w:rsidP="00844869">
            <w:pPr>
              <w:ind w:left="142"/>
            </w:pPr>
            <w:r w:rsidRPr="00C9390F">
              <w:t>/</w:t>
            </w:r>
            <w:r>
              <w:t>Г.В. Консенциуш</w:t>
            </w:r>
            <w:r w:rsidRPr="00C9390F">
              <w:t>/</w:t>
            </w:r>
          </w:p>
        </w:tc>
      </w:tr>
    </w:tbl>
    <w:p w14:paraId="1894BDFD" w14:textId="77777777" w:rsidR="00FF114F" w:rsidRPr="009B674A" w:rsidRDefault="00FF114F" w:rsidP="00A02759"/>
    <w:sectPr w:rsidR="00FF114F" w:rsidRPr="009B674A" w:rsidSect="003F24A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94034" w14:textId="77777777" w:rsidR="00E46A49" w:rsidRDefault="00E46A49" w:rsidP="009F7669">
      <w:r>
        <w:separator/>
      </w:r>
    </w:p>
  </w:endnote>
  <w:endnote w:type="continuationSeparator" w:id="0">
    <w:p w14:paraId="578EDA38" w14:textId="77777777" w:rsidR="00E46A49" w:rsidRDefault="00E46A49" w:rsidP="009F7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8199745"/>
      <w:docPartObj>
        <w:docPartGallery w:val="Page Numbers (Bottom of Page)"/>
        <w:docPartUnique/>
      </w:docPartObj>
    </w:sdtPr>
    <w:sdtEndPr/>
    <w:sdtContent>
      <w:p w14:paraId="6E294BDB" w14:textId="33670B37" w:rsidR="009F7669" w:rsidRDefault="009F7669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B93431" w14:textId="77777777" w:rsidR="009F7669" w:rsidRDefault="009F766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74057" w14:textId="77777777" w:rsidR="00E46A49" w:rsidRDefault="00E46A49" w:rsidP="009F7669">
      <w:r>
        <w:separator/>
      </w:r>
    </w:p>
  </w:footnote>
  <w:footnote w:type="continuationSeparator" w:id="0">
    <w:p w14:paraId="6F13863B" w14:textId="77777777" w:rsidR="00E46A49" w:rsidRDefault="00E46A49" w:rsidP="009F7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00000006"/>
    <w:multiLevelType w:val="hybridMultilevel"/>
    <w:tmpl w:val="000000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000000A"/>
    <w:multiLevelType w:val="hybridMultilevel"/>
    <w:tmpl w:val="000000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0005CFD"/>
    <w:multiLevelType w:val="hybridMultilevel"/>
    <w:tmpl w:val="60368C58"/>
    <w:lvl w:ilvl="0" w:tplc="B0785B28">
      <w:start w:val="1"/>
      <w:numFmt w:val="bullet"/>
      <w:lvlText w:val="•"/>
      <w:lvlJc w:val="left"/>
      <w:pPr>
        <w:ind w:left="0" w:firstLine="0"/>
      </w:pPr>
    </w:lvl>
    <w:lvl w:ilvl="1" w:tplc="A5DA388A">
      <w:numFmt w:val="decimal"/>
      <w:lvlText w:val=""/>
      <w:lvlJc w:val="left"/>
      <w:pPr>
        <w:ind w:left="0" w:firstLine="0"/>
      </w:pPr>
    </w:lvl>
    <w:lvl w:ilvl="2" w:tplc="7D6AEE9A">
      <w:numFmt w:val="decimal"/>
      <w:lvlText w:val=""/>
      <w:lvlJc w:val="left"/>
      <w:pPr>
        <w:ind w:left="0" w:firstLine="0"/>
      </w:pPr>
    </w:lvl>
    <w:lvl w:ilvl="3" w:tplc="4116437C">
      <w:numFmt w:val="decimal"/>
      <w:lvlText w:val=""/>
      <w:lvlJc w:val="left"/>
      <w:pPr>
        <w:ind w:left="0" w:firstLine="0"/>
      </w:pPr>
    </w:lvl>
    <w:lvl w:ilvl="4" w:tplc="5DF88F4C">
      <w:numFmt w:val="decimal"/>
      <w:lvlText w:val=""/>
      <w:lvlJc w:val="left"/>
      <w:pPr>
        <w:ind w:left="0" w:firstLine="0"/>
      </w:pPr>
    </w:lvl>
    <w:lvl w:ilvl="5" w:tplc="C5DAAF40">
      <w:numFmt w:val="decimal"/>
      <w:lvlText w:val=""/>
      <w:lvlJc w:val="left"/>
      <w:pPr>
        <w:ind w:left="0" w:firstLine="0"/>
      </w:pPr>
    </w:lvl>
    <w:lvl w:ilvl="6" w:tplc="CE949372">
      <w:numFmt w:val="decimal"/>
      <w:lvlText w:val=""/>
      <w:lvlJc w:val="left"/>
      <w:pPr>
        <w:ind w:left="0" w:firstLine="0"/>
      </w:pPr>
    </w:lvl>
    <w:lvl w:ilvl="7" w:tplc="1E482D52">
      <w:numFmt w:val="decimal"/>
      <w:lvlText w:val=""/>
      <w:lvlJc w:val="left"/>
      <w:pPr>
        <w:ind w:left="0" w:firstLine="0"/>
      </w:pPr>
    </w:lvl>
    <w:lvl w:ilvl="8" w:tplc="ECD2CB22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F4E4574"/>
    <w:multiLevelType w:val="hybridMultilevel"/>
    <w:tmpl w:val="A53EB512"/>
    <w:lvl w:ilvl="0" w:tplc="0616F4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C46353"/>
    <w:multiLevelType w:val="hybridMultilevel"/>
    <w:tmpl w:val="0AA0E26E"/>
    <w:lvl w:ilvl="0" w:tplc="2D7C7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CEE658E"/>
    <w:multiLevelType w:val="multilevel"/>
    <w:tmpl w:val="8B5605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29385073">
    <w:abstractNumId w:val="6"/>
  </w:num>
  <w:num w:numId="2" w16cid:durableId="1595818961">
    <w:abstractNumId w:val="4"/>
  </w:num>
  <w:num w:numId="3" w16cid:durableId="409273012">
    <w:abstractNumId w:val="5"/>
  </w:num>
  <w:num w:numId="4" w16cid:durableId="511921768">
    <w:abstractNumId w:val="2"/>
  </w:num>
  <w:num w:numId="5" w16cid:durableId="697582177">
    <w:abstractNumId w:val="1"/>
  </w:num>
  <w:num w:numId="6" w16cid:durableId="1674335168">
    <w:abstractNumId w:val="0"/>
  </w:num>
  <w:num w:numId="7" w16cid:durableId="1573092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D65"/>
    <w:rsid w:val="00031365"/>
    <w:rsid w:val="00055205"/>
    <w:rsid w:val="00087835"/>
    <w:rsid w:val="001340FA"/>
    <w:rsid w:val="00134C7B"/>
    <w:rsid w:val="001C76DE"/>
    <w:rsid w:val="001F7268"/>
    <w:rsid w:val="00221F46"/>
    <w:rsid w:val="00241E10"/>
    <w:rsid w:val="0025289E"/>
    <w:rsid w:val="00255CF8"/>
    <w:rsid w:val="00264B29"/>
    <w:rsid w:val="002B267D"/>
    <w:rsid w:val="003F24A3"/>
    <w:rsid w:val="00445A6B"/>
    <w:rsid w:val="004662B3"/>
    <w:rsid w:val="004B406B"/>
    <w:rsid w:val="004D56C7"/>
    <w:rsid w:val="005E62EC"/>
    <w:rsid w:val="00691C43"/>
    <w:rsid w:val="006A75C3"/>
    <w:rsid w:val="00700E48"/>
    <w:rsid w:val="0079455B"/>
    <w:rsid w:val="007A59B1"/>
    <w:rsid w:val="008433A5"/>
    <w:rsid w:val="008B3F0F"/>
    <w:rsid w:val="009204D7"/>
    <w:rsid w:val="009765DF"/>
    <w:rsid w:val="009B674A"/>
    <w:rsid w:val="009F587E"/>
    <w:rsid w:val="009F7669"/>
    <w:rsid w:val="00A02759"/>
    <w:rsid w:val="00AA73A0"/>
    <w:rsid w:val="00AF1F19"/>
    <w:rsid w:val="00B2576F"/>
    <w:rsid w:val="00B734F1"/>
    <w:rsid w:val="00BF18B0"/>
    <w:rsid w:val="00CC0333"/>
    <w:rsid w:val="00CC3F4F"/>
    <w:rsid w:val="00CC51A0"/>
    <w:rsid w:val="00D00802"/>
    <w:rsid w:val="00D748C8"/>
    <w:rsid w:val="00E46A49"/>
    <w:rsid w:val="00EB0D65"/>
    <w:rsid w:val="00EF03B5"/>
    <w:rsid w:val="00F1488B"/>
    <w:rsid w:val="00F42936"/>
    <w:rsid w:val="00F439E9"/>
    <w:rsid w:val="00F64956"/>
    <w:rsid w:val="00FF1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E7BA5"/>
  <w15:docId w15:val="{4DEC5ADC-56CA-427F-8F26-362CD2492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D6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EB0D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0D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0D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0D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0D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0D6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0D6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0D6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0D6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0D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B0D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B0D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B0D6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B0D6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B0D6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B0D6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B0D6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B0D6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B0D6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B0D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0D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B0D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B0D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B0D65"/>
    <w:rPr>
      <w:i/>
      <w:iCs/>
      <w:color w:val="404040" w:themeColor="text1" w:themeTint="BF"/>
    </w:rPr>
  </w:style>
  <w:style w:type="paragraph" w:styleId="a7">
    <w:name w:val="List Paragraph"/>
    <w:aliases w:val="Этапы,Содержание. 2 уровень,List Paragraph"/>
    <w:basedOn w:val="a"/>
    <w:link w:val="a8"/>
    <w:uiPriority w:val="34"/>
    <w:qFormat/>
    <w:rsid w:val="00EB0D6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B0D6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B0D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B0D6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B0D6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Этапы Знак,Содержание. 2 уровень Знак,List Paragraph Знак"/>
    <w:link w:val="a7"/>
    <w:uiPriority w:val="34"/>
    <w:qFormat/>
    <w:locked/>
    <w:rsid w:val="004B406B"/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ad">
    <w:name w:val="Emphasis"/>
    <w:qFormat/>
    <w:rsid w:val="004B406B"/>
    <w:rPr>
      <w:rFonts w:ascii="Times New Roman" w:hAnsi="Times New Roman" w:cs="Times New Roman" w:hint="default"/>
      <w:i/>
      <w:iCs w:val="0"/>
    </w:rPr>
  </w:style>
  <w:style w:type="character" w:styleId="ae">
    <w:name w:val="Hyperlink"/>
    <w:unhideWhenUsed/>
    <w:rsid w:val="007A59B1"/>
    <w:rPr>
      <w:color w:val="0000FF"/>
      <w:u w:val="single"/>
    </w:rPr>
  </w:style>
  <w:style w:type="paragraph" w:customStyle="1" w:styleId="11">
    <w:name w:val="Раздел 1.1"/>
    <w:basedOn w:val="a5"/>
    <w:rsid w:val="00264B29"/>
    <w:pPr>
      <w:numPr>
        <w:ilvl w:val="0"/>
      </w:numPr>
      <w:suppressAutoHyphens w:val="0"/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  <w:lang w:eastAsia="ru-RU"/>
    </w:rPr>
  </w:style>
  <w:style w:type="paragraph" w:customStyle="1" w:styleId="12">
    <w:name w:val="Раздел 1"/>
    <w:basedOn w:val="1"/>
    <w:link w:val="13"/>
    <w:qFormat/>
    <w:rsid w:val="009B674A"/>
    <w:pPr>
      <w:keepLines w:val="0"/>
      <w:suppressAutoHyphens w:val="0"/>
      <w:spacing w:before="0" w:after="120"/>
      <w:jc w:val="center"/>
    </w:pPr>
    <w:rPr>
      <w:rFonts w:ascii="Times New Roman Полужирный" w:eastAsia="Segoe UI" w:hAnsi="Times New Roman Полужирный" w:cs="Times New Roman"/>
      <w:b/>
      <w:bCs/>
      <w:caps/>
      <w:kern w:val="32"/>
      <w:sz w:val="24"/>
      <w:szCs w:val="24"/>
    </w:rPr>
  </w:style>
  <w:style w:type="character" w:customStyle="1" w:styleId="13">
    <w:name w:val="Раздел 1 Знак"/>
    <w:basedOn w:val="10"/>
    <w:link w:val="12"/>
    <w:rsid w:val="009B674A"/>
    <w:rPr>
      <w:rFonts w:ascii="Times New Roman Полужирный" w:eastAsia="Segoe UI" w:hAnsi="Times New Roman Полужирный" w:cs="Times New Roman"/>
      <w:b/>
      <w:bCs/>
      <w:caps/>
      <w:color w:val="0F4761" w:themeColor="accent1" w:themeShade="BF"/>
      <w:kern w:val="32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9F766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F7669"/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af1">
    <w:name w:val="footer"/>
    <w:basedOn w:val="a"/>
    <w:link w:val="af2"/>
    <w:uiPriority w:val="99"/>
    <w:unhideWhenUsed/>
    <w:rsid w:val="009F766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F7669"/>
    <w:rPr>
      <w:rFonts w:ascii="Times New Roman" w:eastAsia="Times New Roman" w:hAnsi="Times New Roman" w:cs="Times New Roma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tcexpert.ru/vic/shablony-svarschik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rait.ru/bcode/51798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ntcexpert.ru/vic/vic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tcexpert.ru/vic/lupy-izmeritelny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12</Pages>
  <Words>2679</Words>
  <Characters>15276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Галина Консенциуш</cp:lastModifiedBy>
  <cp:revision>41</cp:revision>
  <dcterms:created xsi:type="dcterms:W3CDTF">2025-03-06T08:37:00Z</dcterms:created>
  <dcterms:modified xsi:type="dcterms:W3CDTF">2025-03-09T14:03:00Z</dcterms:modified>
</cp:coreProperties>
</file>